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721AD" w14:textId="77777777" w:rsidR="00AC6F05" w:rsidRPr="00A50691" w:rsidRDefault="00AC6F05" w:rsidP="001F14E8">
      <w:pPr>
        <w:rPr>
          <w:b/>
          <w:sz w:val="24"/>
          <w:szCs w:val="24"/>
          <w:u w:val="single"/>
        </w:rPr>
      </w:pPr>
      <w:bookmarkStart w:id="0" w:name="_Toc441821897"/>
      <w:bookmarkStart w:id="1" w:name="_Toc451414687"/>
    </w:p>
    <w:p w14:paraId="7F53A796" w14:textId="77777777" w:rsidR="009D023A" w:rsidRPr="00A50691" w:rsidRDefault="009D023A" w:rsidP="009D023A">
      <w:pPr>
        <w:tabs>
          <w:tab w:val="left" w:pos="3698"/>
        </w:tabs>
        <w:rPr>
          <w:sz w:val="24"/>
          <w:szCs w:val="24"/>
        </w:rPr>
      </w:pPr>
    </w:p>
    <w:p w14:paraId="4751191B" w14:textId="77777777" w:rsidR="00B16ECC" w:rsidRPr="00A50691" w:rsidRDefault="00B16ECC" w:rsidP="009D023A">
      <w:pPr>
        <w:tabs>
          <w:tab w:val="left" w:pos="3698"/>
        </w:tabs>
        <w:jc w:val="center"/>
        <w:rPr>
          <w:b/>
          <w:sz w:val="24"/>
          <w:szCs w:val="24"/>
        </w:rPr>
      </w:pPr>
    </w:p>
    <w:p w14:paraId="0D3D0524" w14:textId="0C81103F" w:rsidR="00A60CC1" w:rsidRPr="00A50691" w:rsidRDefault="008868FF" w:rsidP="009D023A">
      <w:pPr>
        <w:tabs>
          <w:tab w:val="left" w:pos="3698"/>
        </w:tabs>
        <w:jc w:val="center"/>
        <w:rPr>
          <w:b/>
          <w:sz w:val="24"/>
          <w:szCs w:val="24"/>
        </w:rPr>
      </w:pPr>
      <w:r>
        <w:rPr>
          <w:b/>
          <w:sz w:val="24"/>
          <w:szCs w:val="24"/>
        </w:rPr>
        <w:t>ALLEGATO D</w:t>
      </w:r>
    </w:p>
    <w:p w14:paraId="4E1DCFE7" w14:textId="2CC2DA6F" w:rsidR="00C74FE0" w:rsidRPr="00A50691" w:rsidRDefault="005423B4" w:rsidP="006909D8">
      <w:pPr>
        <w:tabs>
          <w:tab w:val="left" w:pos="3698"/>
        </w:tabs>
        <w:jc w:val="center"/>
        <w:rPr>
          <w:sz w:val="24"/>
          <w:szCs w:val="24"/>
        </w:rPr>
      </w:pPr>
      <w:r>
        <w:rPr>
          <w:b/>
          <w:sz w:val="24"/>
          <w:szCs w:val="24"/>
        </w:rPr>
        <w:t xml:space="preserve">DICHIARAZIONE </w:t>
      </w:r>
      <w:r w:rsidR="006909D8" w:rsidRPr="006909D8">
        <w:rPr>
          <w:b/>
          <w:sz w:val="24"/>
          <w:szCs w:val="24"/>
        </w:rPr>
        <w:t xml:space="preserve">SULLA RIPARTIZIONE DI ESECUZIONE DEL SERVIZIO </w:t>
      </w:r>
    </w:p>
    <w:p w14:paraId="68BDAD4D" w14:textId="77777777" w:rsidR="006B6AC3" w:rsidRPr="00A50691" w:rsidRDefault="006B6AC3" w:rsidP="006B6AC3">
      <w:pPr>
        <w:rPr>
          <w:sz w:val="24"/>
          <w:szCs w:val="24"/>
        </w:rPr>
      </w:pPr>
    </w:p>
    <w:p w14:paraId="4FAE61C0" w14:textId="77777777" w:rsidR="00D039E1" w:rsidRPr="00A50691" w:rsidRDefault="00D039E1" w:rsidP="00A50691">
      <w:pPr>
        <w:pStyle w:val="Titolo6"/>
        <w:pBdr>
          <w:top w:val="single" w:sz="4" w:space="0" w:color="auto"/>
          <w:left w:val="single" w:sz="4" w:space="4" w:color="auto"/>
          <w:bottom w:val="single" w:sz="4" w:space="1" w:color="auto"/>
          <w:right w:val="single" w:sz="4" w:space="0" w:color="auto"/>
        </w:pBdr>
        <w:shd w:val="clear" w:color="auto" w:fill="D9D9D9"/>
        <w:ind w:left="-426" w:right="-626"/>
        <w:jc w:val="center"/>
        <w:rPr>
          <w:rFonts w:ascii="Calibri" w:eastAsia="Arial Unicode MS" w:hAnsi="Calibri" w:cs="Arial Unicode MS"/>
          <w:b w:val="0"/>
          <w:i/>
          <w:lang w:val="it-IT"/>
        </w:rPr>
      </w:pPr>
      <w:bookmarkStart w:id="2" w:name="_Hlk500327488"/>
      <w:r w:rsidRPr="00A50691">
        <w:rPr>
          <w:rFonts w:ascii="Calibri" w:eastAsia="Arial Unicode MS" w:hAnsi="Calibri" w:cs="Arial Unicode MS"/>
          <w:i/>
          <w:lang w:val="it-IT"/>
        </w:rPr>
        <w:t>AVVERTENZE</w:t>
      </w:r>
    </w:p>
    <w:p w14:paraId="6FE8E979" w14:textId="29C37ADB" w:rsidR="00D039E1" w:rsidRPr="00A50691" w:rsidRDefault="00D039E1"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A50691">
        <w:rPr>
          <w:rFonts w:eastAsia="Arial Unicode MS" w:cs="Arial Unicode MS"/>
          <w:i/>
          <w:sz w:val="24"/>
          <w:szCs w:val="24"/>
        </w:rPr>
        <w:t xml:space="preserve">Il presente Modello è predisposto al solo fine di agevolare i concorrenti nella predisposizione della documentazione </w:t>
      </w:r>
      <w:r w:rsidR="006909D8">
        <w:rPr>
          <w:rFonts w:eastAsia="Arial Unicode MS" w:cs="Arial Unicode MS"/>
          <w:i/>
          <w:sz w:val="24"/>
          <w:szCs w:val="24"/>
        </w:rPr>
        <w:t>richiesta nell’avviso</w:t>
      </w:r>
      <w:r w:rsidRPr="00A50691">
        <w:rPr>
          <w:rFonts w:eastAsia="Arial Unicode MS" w:cs="Arial Unicode MS"/>
          <w:i/>
          <w:sz w:val="24"/>
          <w:szCs w:val="24"/>
        </w:rPr>
        <w:t xml:space="preserve">, fermo restando che costituisce specifico onere e responsabilità del concorrente l’integrale rispetto delle disposizioni contenute </w:t>
      </w:r>
      <w:r w:rsidR="006909D8">
        <w:rPr>
          <w:rFonts w:eastAsia="Arial Unicode MS" w:cs="Arial Unicode MS"/>
          <w:i/>
          <w:sz w:val="24"/>
          <w:szCs w:val="24"/>
        </w:rPr>
        <w:t>nell’Avviso pubblicato dalla stazione appaltante</w:t>
      </w:r>
      <w:r w:rsidRPr="00A50691">
        <w:rPr>
          <w:rFonts w:eastAsia="Arial Unicode MS" w:cs="Arial Unicode MS"/>
          <w:i/>
          <w:sz w:val="24"/>
          <w:szCs w:val="24"/>
        </w:rPr>
        <w:t xml:space="preserve">. Il presente Modello può essere integrato e/o modificato dai concorrenti nelle parti ritenute non pertinenti e/o non idonee in relazione alle esigenze del concorrente ed al fine del rispetto delle prescrizioni contenute </w:t>
      </w:r>
      <w:r w:rsidR="006909D8">
        <w:rPr>
          <w:rFonts w:eastAsia="Arial Unicode MS" w:cs="Arial Unicode MS"/>
          <w:i/>
          <w:sz w:val="24"/>
          <w:szCs w:val="24"/>
        </w:rPr>
        <w:t>nell’Avviso</w:t>
      </w:r>
      <w:r w:rsidRPr="00A50691">
        <w:rPr>
          <w:rFonts w:eastAsia="Arial Unicode MS" w:cs="Arial Unicode MS"/>
          <w:i/>
          <w:sz w:val="24"/>
          <w:szCs w:val="24"/>
        </w:rPr>
        <w:t>.</w:t>
      </w:r>
    </w:p>
    <w:p w14:paraId="5551C848" w14:textId="77777777" w:rsidR="00D039E1" w:rsidRPr="00A50691" w:rsidRDefault="00D039E1"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A50691">
        <w:rPr>
          <w:rFonts w:eastAsia="Arial Unicode MS" w:cs="Arial Unicode MS"/>
          <w:i/>
          <w:sz w:val="24"/>
          <w:szCs w:val="24"/>
        </w:rPr>
        <w:t>La dichiarazione sostitutiva/autocertificazione è rilasciata ai sensi e per gli effetti del DPR 28 dicembre 2000, n. 445.</w:t>
      </w:r>
    </w:p>
    <w:p w14:paraId="3D7D5FC7" w14:textId="7120BBF5" w:rsidR="00D039E1" w:rsidRDefault="00D039E1"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A50691">
        <w:rPr>
          <w:rFonts w:eastAsia="Arial Unicode MS" w:cs="Arial Unicode MS"/>
          <w:i/>
          <w:sz w:val="24"/>
          <w:szCs w:val="24"/>
        </w:rPr>
        <w:t xml:space="preserve">Ai sensi dell’articolo 43 del DPR 28 dicembre 2000, n. 445, </w:t>
      </w:r>
      <w:r w:rsidR="005D4A30">
        <w:rPr>
          <w:rFonts w:eastAsia="Arial Unicode MS" w:cs="Arial Unicode MS"/>
          <w:i/>
          <w:sz w:val="24"/>
          <w:szCs w:val="24"/>
        </w:rPr>
        <w:t xml:space="preserve">il Comune </w:t>
      </w:r>
      <w:r w:rsidRPr="00A50691">
        <w:rPr>
          <w:rFonts w:eastAsia="Arial Unicode MS" w:cs="Arial Unicode MS"/>
          <w:i/>
          <w:sz w:val="24"/>
          <w:szCs w:val="24"/>
        </w:rPr>
        <w:t xml:space="preserve">procederà a idoneo controllo della veridicità di quanto autocertificato, anche presso le amministrazioni competenti per il rilascio delle certificazioni, fermo restando che in caso di falsa dichiarazione, oltre alle responsabilità civili e alle sanzioni penali (quali ad esempio quelle previste dagli articoli 482, 483, 489, 495 e 498 del codice penale) di cui all’articolo 76 del DPR 28 dicembre 2000, n. 445, e alle conseguenze di cui all’art. </w:t>
      </w:r>
      <w:r w:rsidR="006909D8">
        <w:rPr>
          <w:rFonts w:eastAsia="Arial Unicode MS" w:cs="Arial Unicode MS"/>
          <w:i/>
          <w:sz w:val="24"/>
          <w:szCs w:val="24"/>
        </w:rPr>
        <w:t>98</w:t>
      </w:r>
      <w:r w:rsidRPr="00A50691">
        <w:rPr>
          <w:rFonts w:eastAsia="Arial Unicode MS" w:cs="Arial Unicode MS"/>
          <w:i/>
          <w:sz w:val="24"/>
          <w:szCs w:val="24"/>
        </w:rPr>
        <w:t xml:space="preserve"> co. 3 del d.lgs. n. </w:t>
      </w:r>
      <w:r w:rsidR="006909D8">
        <w:rPr>
          <w:rFonts w:eastAsia="Arial Unicode MS" w:cs="Arial Unicode MS"/>
          <w:i/>
          <w:sz w:val="24"/>
          <w:szCs w:val="24"/>
        </w:rPr>
        <w:t>36</w:t>
      </w:r>
      <w:r w:rsidRPr="00A50691">
        <w:rPr>
          <w:rFonts w:eastAsia="Arial Unicode MS" w:cs="Arial Unicode MS"/>
          <w:i/>
          <w:sz w:val="24"/>
          <w:szCs w:val="24"/>
        </w:rPr>
        <w:t>/20</w:t>
      </w:r>
      <w:r w:rsidR="006909D8">
        <w:rPr>
          <w:rFonts w:eastAsia="Arial Unicode MS" w:cs="Arial Unicode MS"/>
          <w:i/>
          <w:sz w:val="24"/>
          <w:szCs w:val="24"/>
        </w:rPr>
        <w:t>23</w:t>
      </w:r>
      <w:r w:rsidRPr="00A50691">
        <w:rPr>
          <w:rFonts w:eastAsia="Arial Unicode MS" w:cs="Arial Unicode MS"/>
          <w:i/>
          <w:sz w:val="24"/>
          <w:szCs w:val="24"/>
        </w:rPr>
        <w:t xml:space="preserve"> e </w:t>
      </w:r>
      <w:proofErr w:type="spellStart"/>
      <w:r w:rsidRPr="00A50691">
        <w:rPr>
          <w:rFonts w:eastAsia="Arial Unicode MS" w:cs="Arial Unicode MS"/>
          <w:i/>
          <w:sz w:val="24"/>
          <w:szCs w:val="24"/>
        </w:rPr>
        <w:t>s.m.i.</w:t>
      </w:r>
      <w:proofErr w:type="spellEnd"/>
      <w:r w:rsidRPr="00A50691">
        <w:rPr>
          <w:rFonts w:eastAsia="Arial Unicode MS" w:cs="Arial Unicode MS"/>
          <w:i/>
          <w:sz w:val="24"/>
          <w:szCs w:val="24"/>
        </w:rPr>
        <w:t xml:space="preserve">, il dichiarante verrà escluso dalla </w:t>
      </w:r>
      <w:r w:rsidR="00735CD6">
        <w:rPr>
          <w:rFonts w:eastAsia="Arial Unicode MS" w:cs="Arial Unicode MS"/>
          <w:i/>
          <w:sz w:val="24"/>
          <w:szCs w:val="24"/>
        </w:rPr>
        <w:t>procedura.</w:t>
      </w:r>
    </w:p>
    <w:p w14:paraId="27057699" w14:textId="77777777" w:rsidR="00735CD6" w:rsidRDefault="00735CD6" w:rsidP="00A50691">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p>
    <w:p w14:paraId="40C0B6CC"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 xml:space="preserve">La Dichiarazione </w:t>
      </w:r>
      <w:r w:rsidRPr="00735CD6">
        <w:rPr>
          <w:rFonts w:eastAsia="Arial Unicode MS" w:cs="Arial Unicode MS"/>
          <w:b/>
          <w:bCs/>
          <w:i/>
          <w:sz w:val="24"/>
          <w:szCs w:val="24"/>
        </w:rPr>
        <w:t>allegato D</w:t>
      </w:r>
      <w:r w:rsidRPr="00735CD6">
        <w:rPr>
          <w:rFonts w:eastAsia="Arial Unicode MS" w:cs="Arial Unicode MS"/>
          <w:i/>
          <w:sz w:val="24"/>
          <w:szCs w:val="24"/>
        </w:rPr>
        <w:t xml:space="preserve"> deve essere resa e sottoscritta:</w:t>
      </w:r>
    </w:p>
    <w:p w14:paraId="3C31841B"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w:t>
      </w:r>
      <w:r w:rsidRPr="00735CD6">
        <w:rPr>
          <w:rFonts w:eastAsia="Arial Unicode MS" w:cs="Arial Unicode MS"/>
          <w:i/>
          <w:sz w:val="24"/>
          <w:szCs w:val="24"/>
        </w:rPr>
        <w:tab/>
        <w:t>dal professionista singolo;</w:t>
      </w:r>
    </w:p>
    <w:p w14:paraId="52A5CB09"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w:t>
      </w:r>
      <w:r w:rsidRPr="00735CD6">
        <w:rPr>
          <w:rFonts w:eastAsia="Arial Unicode MS" w:cs="Arial Unicode MS"/>
          <w:i/>
          <w:sz w:val="24"/>
          <w:szCs w:val="24"/>
        </w:rPr>
        <w:tab/>
        <w:t>dal legale rappresentante dello studio associato;</w:t>
      </w:r>
    </w:p>
    <w:p w14:paraId="3D6B0032"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w:t>
      </w:r>
      <w:r w:rsidRPr="00735CD6">
        <w:rPr>
          <w:rFonts w:eastAsia="Arial Unicode MS" w:cs="Arial Unicode MS"/>
          <w:i/>
          <w:sz w:val="24"/>
          <w:szCs w:val="24"/>
        </w:rPr>
        <w:tab/>
        <w:t>dal legale rappresentante della società di professionisti;</w:t>
      </w:r>
    </w:p>
    <w:p w14:paraId="4CF35588"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-dal legale rappresentante della società di ingegneria;</w:t>
      </w:r>
    </w:p>
    <w:p w14:paraId="2E25144E"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w:t>
      </w:r>
      <w:r w:rsidRPr="00735CD6">
        <w:rPr>
          <w:rFonts w:eastAsia="Arial Unicode MS" w:cs="Arial Unicode MS"/>
          <w:i/>
          <w:sz w:val="24"/>
          <w:szCs w:val="24"/>
        </w:rPr>
        <w:tab/>
        <w:t>dal legale rappresentante del consorzio stabile;</w:t>
      </w:r>
    </w:p>
    <w:p w14:paraId="5F88BC44"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w:t>
      </w:r>
      <w:r w:rsidRPr="00735CD6">
        <w:rPr>
          <w:rFonts w:eastAsia="Arial Unicode MS" w:cs="Arial Unicode MS"/>
          <w:i/>
          <w:sz w:val="24"/>
          <w:szCs w:val="24"/>
        </w:rPr>
        <w:tab/>
        <w:t>dal legale rappresentante di ciascun consorziato per il quale il consorzio concorre, per la parte di pertinenza;</w:t>
      </w:r>
    </w:p>
    <w:p w14:paraId="1BAB64EE" w14:textId="77777777" w:rsidR="00735CD6" w:rsidRPr="00735CD6"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w:t>
      </w:r>
      <w:r w:rsidRPr="00735CD6">
        <w:rPr>
          <w:rFonts w:eastAsia="Arial Unicode MS" w:cs="Arial Unicode MS"/>
          <w:i/>
          <w:sz w:val="24"/>
          <w:szCs w:val="24"/>
        </w:rPr>
        <w:tab/>
        <w:t>dal mandatario/legale rappresentante del mandatario in caso di raggruppamento temporaneo già costituito;</w:t>
      </w:r>
    </w:p>
    <w:p w14:paraId="76E0CD86" w14:textId="5C1881C2" w:rsidR="00735CD6" w:rsidRPr="00A50691" w:rsidRDefault="00735CD6" w:rsidP="00735CD6">
      <w:pPr>
        <w:pBdr>
          <w:top w:val="single" w:sz="4" w:space="0" w:color="auto"/>
          <w:left w:val="single" w:sz="4" w:space="4" w:color="auto"/>
          <w:bottom w:val="single" w:sz="4" w:space="1" w:color="auto"/>
          <w:right w:val="single" w:sz="4" w:space="0" w:color="auto"/>
        </w:pBdr>
        <w:shd w:val="clear" w:color="auto" w:fill="D9D9D9"/>
        <w:ind w:left="-426" w:right="-626"/>
        <w:rPr>
          <w:rFonts w:eastAsia="Arial Unicode MS" w:cs="Arial Unicode MS"/>
          <w:i/>
          <w:sz w:val="24"/>
          <w:szCs w:val="24"/>
        </w:rPr>
      </w:pPr>
      <w:r w:rsidRPr="00735CD6">
        <w:rPr>
          <w:rFonts w:eastAsia="Arial Unicode MS" w:cs="Arial Unicode MS"/>
          <w:i/>
          <w:sz w:val="24"/>
          <w:szCs w:val="24"/>
        </w:rPr>
        <w:t xml:space="preserve">- dal concorrente che sarà designato quale mandatario/legale rappresentante del mandatario del raggruppamento temporaneo non ancora costituito </w:t>
      </w:r>
      <w:r w:rsidR="00442C13">
        <w:rPr>
          <w:rFonts w:eastAsia="Arial Unicode MS" w:cs="Arial Unicode MS"/>
          <w:i/>
          <w:sz w:val="24"/>
          <w:szCs w:val="24"/>
        </w:rPr>
        <w:t xml:space="preserve">con </w:t>
      </w:r>
      <w:proofErr w:type="spellStart"/>
      <w:r w:rsidR="00442C13">
        <w:rPr>
          <w:rFonts w:eastAsia="Arial Unicode MS" w:cs="Arial Unicode MS"/>
          <w:i/>
          <w:sz w:val="24"/>
          <w:szCs w:val="24"/>
        </w:rPr>
        <w:t>contestatuale</w:t>
      </w:r>
      <w:proofErr w:type="spellEnd"/>
      <w:r w:rsidR="00442C13">
        <w:rPr>
          <w:rFonts w:eastAsia="Arial Unicode MS" w:cs="Arial Unicode MS"/>
          <w:i/>
          <w:sz w:val="24"/>
          <w:szCs w:val="24"/>
        </w:rPr>
        <w:t xml:space="preserve"> sottoscrizione</w:t>
      </w:r>
      <w:r w:rsidRPr="00735CD6">
        <w:rPr>
          <w:rFonts w:eastAsia="Arial Unicode MS" w:cs="Arial Unicode MS"/>
          <w:i/>
          <w:sz w:val="24"/>
          <w:szCs w:val="24"/>
        </w:rPr>
        <w:t xml:space="preserve"> anche da </w:t>
      </w:r>
      <w:r w:rsidR="00442C13">
        <w:rPr>
          <w:rFonts w:eastAsia="Arial Unicode MS" w:cs="Arial Unicode MS"/>
          <w:i/>
          <w:sz w:val="24"/>
          <w:szCs w:val="24"/>
        </w:rPr>
        <w:t xml:space="preserve">parte di </w:t>
      </w:r>
      <w:r w:rsidRPr="00735CD6">
        <w:rPr>
          <w:rFonts w:eastAsia="Arial Unicode MS" w:cs="Arial Unicode MS"/>
          <w:i/>
          <w:sz w:val="24"/>
          <w:szCs w:val="24"/>
        </w:rPr>
        <w:t>tutti i componenti il costituendo raggruppamento temporaneo non ancora costituito.</w:t>
      </w:r>
    </w:p>
    <w:p w14:paraId="0DD0252B" w14:textId="77777777" w:rsidR="00D039E1" w:rsidRPr="00A50691" w:rsidRDefault="00D039E1" w:rsidP="00D94684">
      <w:pPr>
        <w:spacing w:line="276" w:lineRule="auto"/>
        <w:rPr>
          <w:sz w:val="24"/>
          <w:szCs w:val="24"/>
        </w:rPr>
      </w:pPr>
    </w:p>
    <w:p w14:paraId="052EAE3A" w14:textId="77777777" w:rsidR="00D039E1" w:rsidRPr="00A50691" w:rsidRDefault="00D039E1" w:rsidP="00D94684">
      <w:pPr>
        <w:spacing w:line="276" w:lineRule="auto"/>
        <w:rPr>
          <w:sz w:val="24"/>
          <w:szCs w:val="24"/>
        </w:rPr>
      </w:pPr>
    </w:p>
    <w:p w14:paraId="6ADEA51C" w14:textId="77777777" w:rsidR="00671D4A" w:rsidRPr="00A50691" w:rsidRDefault="00D039E1" w:rsidP="00671D4A">
      <w:pPr>
        <w:tabs>
          <w:tab w:val="left" w:pos="1077"/>
          <w:tab w:val="right" w:pos="9128"/>
        </w:tabs>
        <w:spacing w:line="360" w:lineRule="auto"/>
        <w:jc w:val="right"/>
        <w:rPr>
          <w:i/>
          <w:sz w:val="24"/>
          <w:szCs w:val="24"/>
        </w:rPr>
      </w:pPr>
      <w:r w:rsidRPr="00A50691">
        <w:rPr>
          <w:sz w:val="24"/>
          <w:szCs w:val="24"/>
        </w:rPr>
        <w:br w:type="page"/>
      </w:r>
    </w:p>
    <w:p w14:paraId="66ECD849" w14:textId="0D3FDBCA" w:rsidR="00FD572B" w:rsidRPr="00FD572B" w:rsidRDefault="00FD572B" w:rsidP="00FD572B">
      <w:pPr>
        <w:shd w:val="clear" w:color="auto" w:fill="D9D9D9"/>
        <w:autoSpaceDE w:val="0"/>
        <w:autoSpaceDN w:val="0"/>
        <w:adjustRightInd w:val="0"/>
        <w:spacing w:after="120"/>
        <w:contextualSpacing/>
        <w:rPr>
          <w:rFonts w:cs="Calibri"/>
          <w:sz w:val="24"/>
          <w:szCs w:val="24"/>
        </w:rPr>
      </w:pPr>
      <w:r w:rsidRPr="00FD572B">
        <w:rPr>
          <w:rFonts w:eastAsia="Arial Unicode MS" w:cs="Calibri"/>
          <w:b/>
          <w:sz w:val="24"/>
          <w:szCs w:val="24"/>
        </w:rPr>
        <w:lastRenderedPageBreak/>
        <w:t>AMMINISTRAZIONE AGGIUDICATRICE</w:t>
      </w:r>
      <w:r w:rsidRPr="00FD572B">
        <w:rPr>
          <w:rFonts w:eastAsia="Arial Unicode MS" w:cs="Calibri"/>
          <w:sz w:val="24"/>
          <w:szCs w:val="24"/>
        </w:rPr>
        <w:t xml:space="preserve">: </w:t>
      </w:r>
      <w:r w:rsidR="00705484">
        <w:rPr>
          <w:rFonts w:eastAsia="Arial Unicode MS" w:cs="Calibri"/>
          <w:sz w:val="24"/>
          <w:szCs w:val="24"/>
        </w:rPr>
        <w:t>COMUNE DI COLLE DI VAL D’ELSA (SI)</w:t>
      </w:r>
    </w:p>
    <w:p w14:paraId="27325ED5" w14:textId="77777777" w:rsidR="00FD572B" w:rsidRPr="00FD572B" w:rsidRDefault="00FD572B" w:rsidP="00FD572B">
      <w:pPr>
        <w:shd w:val="clear" w:color="auto" w:fill="D9D9D9"/>
        <w:autoSpaceDE w:val="0"/>
        <w:autoSpaceDN w:val="0"/>
        <w:adjustRightInd w:val="0"/>
        <w:spacing w:after="120"/>
        <w:contextualSpacing/>
        <w:rPr>
          <w:rFonts w:eastAsia="Arial Unicode MS" w:cs="Calibri"/>
          <w:sz w:val="24"/>
          <w:szCs w:val="24"/>
        </w:rPr>
      </w:pPr>
    </w:p>
    <w:p w14:paraId="3C9EB7C9" w14:textId="081FA4C6" w:rsidR="00B04547" w:rsidRPr="005F0AF5" w:rsidRDefault="00FD572B" w:rsidP="00FD572B">
      <w:pPr>
        <w:shd w:val="clear" w:color="auto" w:fill="BFBFBF" w:themeFill="background1" w:themeFillShade="BF"/>
        <w:autoSpaceDE w:val="0"/>
        <w:autoSpaceDN w:val="0"/>
        <w:adjustRightInd w:val="0"/>
        <w:spacing w:after="120"/>
        <w:contextualSpacing/>
        <w:rPr>
          <w:rFonts w:asciiTheme="minorHAnsi" w:hAnsiTheme="minorHAnsi"/>
        </w:rPr>
      </w:pPr>
      <w:r w:rsidRPr="00FD572B">
        <w:rPr>
          <w:rFonts w:eastAsia="Arial Unicode MS" w:cs="Calibri"/>
          <w:b/>
          <w:sz w:val="24"/>
          <w:szCs w:val="24"/>
        </w:rPr>
        <w:t xml:space="preserve">OGGETTO: </w:t>
      </w:r>
      <w:bookmarkStart w:id="3" w:name="_Hlk51597554"/>
      <w:r w:rsidR="00705484">
        <w:rPr>
          <w:rFonts w:eastAsia="Arial Unicode MS" w:cs="Calibri"/>
          <w:sz w:val="24"/>
          <w:szCs w:val="24"/>
        </w:rPr>
        <w:t>INDAGINE PER RACCOLTA MANIFESTAZIONI DI INTERESSE PROGETTAZIONE FATTIBILITA’ TECNICA ED ECONOMICA MACRO AREA SONAR</w:t>
      </w:r>
      <w:r w:rsidR="00082237" w:rsidRPr="00082237">
        <w:rPr>
          <w:rFonts w:eastAsia="Arial Unicode MS" w:cs="Calibri"/>
          <w:sz w:val="24"/>
          <w:szCs w:val="24"/>
        </w:rPr>
        <w:t>.</w:t>
      </w:r>
      <w:bookmarkEnd w:id="3"/>
    </w:p>
    <w:p w14:paraId="2FFD6C84" w14:textId="77777777" w:rsidR="00B04547" w:rsidRDefault="00B04547" w:rsidP="00B04547">
      <w:pPr>
        <w:shd w:val="clear" w:color="auto" w:fill="FFFFFF" w:themeFill="background1"/>
        <w:autoSpaceDE w:val="0"/>
        <w:autoSpaceDN w:val="0"/>
        <w:adjustRightInd w:val="0"/>
        <w:spacing w:after="120"/>
        <w:contextualSpacing/>
        <w:rPr>
          <w:sz w:val="24"/>
          <w:szCs w:val="24"/>
        </w:rPr>
      </w:pPr>
    </w:p>
    <w:p w14:paraId="2838DD45" w14:textId="77777777" w:rsidR="00671D4A" w:rsidRPr="00A50691" w:rsidRDefault="006B6AC3" w:rsidP="00B04547">
      <w:pPr>
        <w:shd w:val="clear" w:color="auto" w:fill="FFFFFF" w:themeFill="background1"/>
        <w:autoSpaceDE w:val="0"/>
        <w:autoSpaceDN w:val="0"/>
        <w:adjustRightInd w:val="0"/>
        <w:spacing w:after="120"/>
        <w:contextualSpacing/>
        <w:rPr>
          <w:sz w:val="24"/>
          <w:szCs w:val="24"/>
        </w:rPr>
      </w:pPr>
      <w:r w:rsidRPr="00A50691">
        <w:rPr>
          <w:sz w:val="24"/>
          <w:szCs w:val="24"/>
        </w:rPr>
        <w:t>Il</w:t>
      </w:r>
      <w:r w:rsidR="004E5244" w:rsidRPr="00A50691">
        <w:rPr>
          <w:sz w:val="24"/>
          <w:szCs w:val="24"/>
        </w:rPr>
        <w:t xml:space="preserve">/La </w:t>
      </w:r>
      <w:r w:rsidRPr="00A50691">
        <w:rPr>
          <w:sz w:val="24"/>
          <w:szCs w:val="24"/>
        </w:rPr>
        <w:t>sottoscritto</w:t>
      </w:r>
      <w:r w:rsidR="004E5244" w:rsidRPr="00A50691">
        <w:rPr>
          <w:sz w:val="24"/>
          <w:szCs w:val="24"/>
        </w:rPr>
        <w:t xml:space="preserve">/a (cognome e nome) </w:t>
      </w:r>
      <w:r w:rsidRPr="00A50691">
        <w:rPr>
          <w:sz w:val="24"/>
          <w:szCs w:val="24"/>
        </w:rPr>
        <w:t>_</w:t>
      </w:r>
      <w:r w:rsidR="004E5244" w:rsidRPr="00A50691">
        <w:rPr>
          <w:sz w:val="24"/>
          <w:szCs w:val="24"/>
        </w:rPr>
        <w:t>______________________</w:t>
      </w:r>
      <w:r w:rsidRPr="00A50691">
        <w:rPr>
          <w:sz w:val="24"/>
          <w:szCs w:val="24"/>
        </w:rPr>
        <w:t>_______</w:t>
      </w:r>
      <w:r w:rsidR="00D94684" w:rsidRPr="00A50691">
        <w:rPr>
          <w:sz w:val="24"/>
          <w:szCs w:val="24"/>
        </w:rPr>
        <w:t>______</w:t>
      </w:r>
      <w:r w:rsidRPr="00A50691">
        <w:rPr>
          <w:sz w:val="24"/>
          <w:szCs w:val="24"/>
        </w:rPr>
        <w:t>___________, nato</w:t>
      </w:r>
      <w:r w:rsidR="004E5244" w:rsidRPr="00A50691">
        <w:rPr>
          <w:sz w:val="24"/>
          <w:szCs w:val="24"/>
        </w:rPr>
        <w:t xml:space="preserve">/a </w:t>
      </w:r>
      <w:proofErr w:type="spellStart"/>
      <w:r w:rsidR="004E5244" w:rsidRPr="00A50691">
        <w:rPr>
          <w:sz w:val="24"/>
          <w:szCs w:val="24"/>
        </w:rPr>
        <w:t>a</w:t>
      </w:r>
      <w:proofErr w:type="spellEnd"/>
      <w:r w:rsidR="004E5244" w:rsidRPr="00A50691">
        <w:rPr>
          <w:sz w:val="24"/>
          <w:szCs w:val="24"/>
        </w:rPr>
        <w:t xml:space="preserve"> </w:t>
      </w:r>
      <w:r w:rsidRPr="00A50691">
        <w:rPr>
          <w:sz w:val="24"/>
          <w:szCs w:val="24"/>
        </w:rPr>
        <w:t>___</w:t>
      </w:r>
      <w:r w:rsidR="004E5244" w:rsidRPr="00A50691">
        <w:rPr>
          <w:sz w:val="24"/>
          <w:szCs w:val="24"/>
        </w:rPr>
        <w:t>___</w:t>
      </w:r>
      <w:r w:rsidRPr="00A50691">
        <w:rPr>
          <w:sz w:val="24"/>
          <w:szCs w:val="24"/>
        </w:rPr>
        <w:t>___</w:t>
      </w:r>
      <w:r w:rsidR="00D94684" w:rsidRPr="00A50691">
        <w:rPr>
          <w:sz w:val="24"/>
          <w:szCs w:val="24"/>
        </w:rPr>
        <w:t>___</w:t>
      </w:r>
      <w:r w:rsidRPr="00A50691">
        <w:rPr>
          <w:sz w:val="24"/>
          <w:szCs w:val="24"/>
        </w:rPr>
        <w:t>__</w:t>
      </w:r>
      <w:r w:rsidR="004E5244" w:rsidRPr="00A50691">
        <w:rPr>
          <w:sz w:val="24"/>
          <w:szCs w:val="24"/>
        </w:rPr>
        <w:t>_</w:t>
      </w:r>
      <w:r w:rsidRPr="00A50691">
        <w:rPr>
          <w:sz w:val="24"/>
          <w:szCs w:val="24"/>
        </w:rPr>
        <w:t xml:space="preserve">_______il </w:t>
      </w:r>
      <w:r w:rsidR="004E5244" w:rsidRPr="00A50691">
        <w:rPr>
          <w:sz w:val="24"/>
          <w:szCs w:val="24"/>
        </w:rPr>
        <w:t>__</w:t>
      </w:r>
      <w:r w:rsidRPr="00A50691">
        <w:rPr>
          <w:sz w:val="24"/>
          <w:szCs w:val="24"/>
        </w:rPr>
        <w:t>__</w:t>
      </w:r>
      <w:r w:rsidR="004E5244" w:rsidRPr="00A50691">
        <w:rPr>
          <w:sz w:val="24"/>
          <w:szCs w:val="24"/>
        </w:rPr>
        <w:t>__</w:t>
      </w:r>
      <w:r w:rsidRPr="00A50691">
        <w:rPr>
          <w:sz w:val="24"/>
          <w:szCs w:val="24"/>
        </w:rPr>
        <w:t xml:space="preserve">_____, </w:t>
      </w:r>
      <w:r w:rsidR="00D039E1" w:rsidRPr="00A50691">
        <w:rPr>
          <w:sz w:val="24"/>
          <w:szCs w:val="24"/>
        </w:rPr>
        <w:t xml:space="preserve">residente in _________________________________, </w:t>
      </w:r>
      <w:proofErr w:type="spellStart"/>
      <w:r w:rsidR="00D039E1" w:rsidRPr="00A50691">
        <w:rPr>
          <w:sz w:val="24"/>
          <w:szCs w:val="24"/>
        </w:rPr>
        <w:t>C</w:t>
      </w:r>
      <w:r w:rsidR="00F64044">
        <w:rPr>
          <w:sz w:val="24"/>
          <w:szCs w:val="24"/>
        </w:rPr>
        <w:t>.</w:t>
      </w:r>
      <w:r w:rsidR="00D039E1" w:rsidRPr="00A50691">
        <w:rPr>
          <w:sz w:val="24"/>
          <w:szCs w:val="24"/>
        </w:rPr>
        <w:t>F</w:t>
      </w:r>
      <w:r w:rsidR="00F64044">
        <w:rPr>
          <w:sz w:val="24"/>
          <w:szCs w:val="24"/>
        </w:rPr>
        <w:t>.</w:t>
      </w:r>
      <w:r w:rsidR="00D039E1" w:rsidRPr="00A50691">
        <w:rPr>
          <w:sz w:val="24"/>
          <w:szCs w:val="24"/>
        </w:rPr>
        <w:t>___________________________________________</w:t>
      </w:r>
      <w:r w:rsidR="004E5244" w:rsidRPr="00A50691">
        <w:rPr>
          <w:sz w:val="24"/>
          <w:szCs w:val="24"/>
        </w:rPr>
        <w:t>documento</w:t>
      </w:r>
      <w:proofErr w:type="spellEnd"/>
      <w:r w:rsidR="004E5244" w:rsidRPr="00A50691">
        <w:rPr>
          <w:sz w:val="24"/>
          <w:szCs w:val="24"/>
        </w:rPr>
        <w:t xml:space="preserve"> identificativo (tipo/n.) _________________________, rilasciato da _____</w:t>
      </w:r>
      <w:r w:rsidR="00CE37D7" w:rsidRPr="00A50691">
        <w:rPr>
          <w:sz w:val="24"/>
          <w:szCs w:val="24"/>
        </w:rPr>
        <w:t>__</w:t>
      </w:r>
      <w:r w:rsidR="004E5244" w:rsidRPr="00A50691">
        <w:rPr>
          <w:sz w:val="24"/>
          <w:szCs w:val="24"/>
        </w:rPr>
        <w:t>___________, scadenza</w:t>
      </w:r>
      <w:r w:rsidR="00CE37D7" w:rsidRPr="00A50691">
        <w:rPr>
          <w:sz w:val="24"/>
          <w:szCs w:val="24"/>
        </w:rPr>
        <w:t xml:space="preserve"> </w:t>
      </w:r>
      <w:r w:rsidR="004E5244" w:rsidRPr="00A50691">
        <w:rPr>
          <w:sz w:val="24"/>
          <w:szCs w:val="24"/>
        </w:rPr>
        <w:t xml:space="preserve">_____________, </w:t>
      </w:r>
      <w:r w:rsidRPr="00A50691">
        <w:rPr>
          <w:sz w:val="24"/>
          <w:szCs w:val="24"/>
        </w:rPr>
        <w:t xml:space="preserve"> </w:t>
      </w:r>
      <w:bookmarkEnd w:id="2"/>
      <w:r w:rsidR="00671D4A" w:rsidRPr="00A50691">
        <w:rPr>
          <w:sz w:val="24"/>
          <w:szCs w:val="24"/>
        </w:rPr>
        <w:t>che agisce nella qualità di ………………… …………………………………… giusta i poteri conferiti con:</w:t>
      </w:r>
    </w:p>
    <w:p w14:paraId="288D6753" w14:textId="77777777" w:rsidR="00671D4A" w:rsidRPr="00A50691" w:rsidRDefault="00671D4A" w:rsidP="00A50691">
      <w:pPr>
        <w:numPr>
          <w:ilvl w:val="0"/>
          <w:numId w:val="8"/>
        </w:numPr>
        <w:spacing w:line="360" w:lineRule="auto"/>
        <w:rPr>
          <w:sz w:val="24"/>
          <w:szCs w:val="24"/>
        </w:rPr>
      </w:pPr>
      <w:r w:rsidRPr="00A50691">
        <w:rPr>
          <w:sz w:val="24"/>
          <w:szCs w:val="24"/>
        </w:rPr>
        <w:t xml:space="preserve"> procura generale n. rep. ……………… del……………………………….  che viene allegata alla presente dichiarazione;</w:t>
      </w:r>
    </w:p>
    <w:p w14:paraId="53C1AB06" w14:textId="77777777" w:rsidR="00671D4A" w:rsidRPr="00A50691" w:rsidRDefault="00671D4A" w:rsidP="00A50691">
      <w:pPr>
        <w:numPr>
          <w:ilvl w:val="0"/>
          <w:numId w:val="8"/>
        </w:numPr>
        <w:spacing w:line="276" w:lineRule="auto"/>
        <w:rPr>
          <w:sz w:val="24"/>
          <w:szCs w:val="24"/>
        </w:rPr>
      </w:pPr>
      <w:r w:rsidRPr="00A50691">
        <w:rPr>
          <w:sz w:val="24"/>
          <w:szCs w:val="24"/>
        </w:rPr>
        <w:t>procura speciale n. rep. ……………… del………..……………………... che viene allegata alla presente dichiarazione;</w:t>
      </w:r>
    </w:p>
    <w:p w14:paraId="47CAF725" w14:textId="77777777" w:rsidR="00671D4A" w:rsidRPr="00A50691" w:rsidRDefault="00671D4A" w:rsidP="00A50691">
      <w:pPr>
        <w:numPr>
          <w:ilvl w:val="0"/>
          <w:numId w:val="8"/>
        </w:numPr>
        <w:spacing w:line="276" w:lineRule="auto"/>
        <w:rPr>
          <w:sz w:val="24"/>
          <w:szCs w:val="24"/>
        </w:rPr>
      </w:pPr>
      <w:r w:rsidRPr="00A50691">
        <w:rPr>
          <w:sz w:val="24"/>
          <w:szCs w:val="24"/>
        </w:rPr>
        <w:t>delibera organo di amministrazione del …………………………………..</w:t>
      </w:r>
      <w:r w:rsidR="00F64044">
        <w:rPr>
          <w:sz w:val="24"/>
          <w:szCs w:val="24"/>
        </w:rPr>
        <w:t>;</w:t>
      </w:r>
    </w:p>
    <w:p w14:paraId="50782AD8" w14:textId="77777777" w:rsidR="00B33C1E" w:rsidRPr="00A50691" w:rsidRDefault="00671D4A" w:rsidP="00A50691">
      <w:pPr>
        <w:numPr>
          <w:ilvl w:val="0"/>
          <w:numId w:val="8"/>
        </w:numPr>
        <w:spacing w:line="276" w:lineRule="auto"/>
        <w:rPr>
          <w:b/>
          <w:sz w:val="24"/>
          <w:szCs w:val="24"/>
        </w:rPr>
      </w:pPr>
      <w:r w:rsidRPr="00A50691">
        <w:rPr>
          <w:sz w:val="24"/>
          <w:szCs w:val="24"/>
        </w:rPr>
        <w:t>altro ……………. …………………………………………………………………………….</w:t>
      </w:r>
      <w:r w:rsidR="00F64044">
        <w:rPr>
          <w:sz w:val="24"/>
          <w:szCs w:val="24"/>
        </w:rPr>
        <w:t>,</w:t>
      </w:r>
    </w:p>
    <w:p w14:paraId="2D108998" w14:textId="77777777" w:rsidR="00671D4A" w:rsidRPr="00A50691" w:rsidRDefault="00671D4A" w:rsidP="00A3603D">
      <w:pPr>
        <w:tabs>
          <w:tab w:val="left" w:pos="0"/>
        </w:tabs>
        <w:spacing w:line="360" w:lineRule="exact"/>
        <w:rPr>
          <w:sz w:val="24"/>
          <w:szCs w:val="24"/>
        </w:rPr>
      </w:pPr>
    </w:p>
    <w:p w14:paraId="6E7B5FFC" w14:textId="77777777" w:rsidR="00671D4A" w:rsidRPr="00A50691" w:rsidRDefault="00671D4A" w:rsidP="00A3603D">
      <w:pPr>
        <w:tabs>
          <w:tab w:val="left" w:pos="0"/>
        </w:tabs>
        <w:spacing w:line="360" w:lineRule="exact"/>
        <w:rPr>
          <w:sz w:val="24"/>
          <w:szCs w:val="24"/>
        </w:rPr>
      </w:pPr>
      <w:r w:rsidRPr="00A50691">
        <w:rPr>
          <w:sz w:val="24"/>
          <w:szCs w:val="24"/>
        </w:rPr>
        <w:t>dell’Operatore Economico  ………..………………………………………… con sede legale in …………………………… Via/Piazza  …………..…………………………… CF/partita IVA…….…………………………………………………………………………………..………...</w:t>
      </w:r>
    </w:p>
    <w:p w14:paraId="34DEAD58" w14:textId="77777777" w:rsidR="00EE3DDC" w:rsidRDefault="00EE3DDC" w:rsidP="00671D4A">
      <w:pPr>
        <w:tabs>
          <w:tab w:val="left" w:pos="0"/>
        </w:tabs>
        <w:spacing w:line="360" w:lineRule="exact"/>
        <w:jc w:val="center"/>
        <w:rPr>
          <w:b/>
          <w:sz w:val="24"/>
          <w:szCs w:val="24"/>
        </w:rPr>
      </w:pPr>
    </w:p>
    <w:p w14:paraId="75847983" w14:textId="77777777" w:rsidR="007A3994" w:rsidRPr="00E23163" w:rsidRDefault="007A3994" w:rsidP="007A3994">
      <w:pPr>
        <w:tabs>
          <w:tab w:val="left" w:pos="0"/>
        </w:tabs>
        <w:spacing w:line="360" w:lineRule="exact"/>
        <w:rPr>
          <w:rFonts w:asciiTheme="minorHAnsi" w:hAnsiTheme="minorHAnsi" w:cstheme="minorHAnsi"/>
          <w:b/>
          <w:sz w:val="24"/>
          <w:szCs w:val="24"/>
        </w:rPr>
      </w:pPr>
      <w:r w:rsidRPr="00E23163">
        <w:rPr>
          <w:rFonts w:asciiTheme="minorHAnsi" w:hAnsiTheme="minorHAnsi" w:cstheme="minorHAnsi"/>
          <w:sz w:val="24"/>
          <w:szCs w:val="24"/>
        </w:rPr>
        <w:t xml:space="preserve">ai sensi degli artt. 46 e 47 del decreto del Presidente della Repubblica 28 dicembre 2000, n. 445, consapevole della responsabilità penale cui può andare incontro nel caso di affermazioni mendaci, </w:t>
      </w:r>
    </w:p>
    <w:p w14:paraId="76367A2B" w14:textId="77777777" w:rsidR="006B6AC3" w:rsidRPr="00E23163" w:rsidRDefault="006B6AC3" w:rsidP="006B6AC3">
      <w:pPr>
        <w:jc w:val="center"/>
        <w:rPr>
          <w:rFonts w:asciiTheme="minorHAnsi" w:hAnsiTheme="minorHAnsi" w:cstheme="minorHAnsi"/>
          <w:b/>
          <w:sz w:val="24"/>
          <w:szCs w:val="24"/>
        </w:rPr>
      </w:pPr>
      <w:r w:rsidRPr="00E23163">
        <w:rPr>
          <w:rFonts w:asciiTheme="minorHAnsi" w:hAnsiTheme="minorHAnsi" w:cstheme="minorHAnsi"/>
          <w:b/>
          <w:sz w:val="24"/>
          <w:szCs w:val="24"/>
        </w:rPr>
        <w:t>DICHIARA</w:t>
      </w:r>
    </w:p>
    <w:p w14:paraId="22F9ACE6" w14:textId="77777777" w:rsidR="00E21A62" w:rsidRPr="00E23163" w:rsidRDefault="00E21A62" w:rsidP="006B6AC3">
      <w:pPr>
        <w:jc w:val="center"/>
        <w:rPr>
          <w:rFonts w:asciiTheme="minorHAnsi" w:hAnsiTheme="minorHAnsi" w:cstheme="minorHAnsi"/>
          <w:b/>
          <w:sz w:val="24"/>
          <w:szCs w:val="24"/>
        </w:rPr>
      </w:pPr>
    </w:p>
    <w:p w14:paraId="5F6AAEF9" w14:textId="0F0EB12E" w:rsidR="00AE689C" w:rsidRPr="00E23163" w:rsidRDefault="00AE689C" w:rsidP="00A50691">
      <w:pPr>
        <w:pStyle w:val="Paragrafoelenco"/>
        <w:numPr>
          <w:ilvl w:val="0"/>
          <w:numId w:val="12"/>
        </w:numPr>
        <w:spacing w:after="120" w:line="240" w:lineRule="auto"/>
        <w:ind w:left="284" w:hanging="284"/>
        <w:rPr>
          <w:rFonts w:asciiTheme="minorHAnsi" w:hAnsiTheme="minorHAnsi" w:cstheme="minorHAnsi"/>
          <w:b/>
          <w:sz w:val="24"/>
          <w:szCs w:val="24"/>
          <w:u w:val="single"/>
        </w:rPr>
      </w:pPr>
      <w:r w:rsidRPr="00E23163">
        <w:rPr>
          <w:rFonts w:asciiTheme="minorHAnsi" w:hAnsiTheme="minorHAnsi" w:cstheme="minorHAnsi"/>
          <w:sz w:val="24"/>
          <w:szCs w:val="24"/>
          <w:u w:val="single"/>
        </w:rPr>
        <w:t>di partecipare come:</w:t>
      </w:r>
    </w:p>
    <w:p w14:paraId="1AC761DF" w14:textId="77777777" w:rsidR="00AE689C" w:rsidRPr="00E23163" w:rsidRDefault="00AE689C" w:rsidP="00AE689C">
      <w:pPr>
        <w:ind w:left="517"/>
        <w:rPr>
          <w:rFonts w:asciiTheme="minorHAnsi" w:eastAsia="Arial Unicode MS" w:hAnsiTheme="minorHAnsi" w:cstheme="minorHAnsi"/>
          <w:sz w:val="24"/>
          <w:szCs w:val="24"/>
        </w:rPr>
      </w:pPr>
    </w:p>
    <w:p w14:paraId="6E027290" w14:textId="087D655A" w:rsidR="00AE689C" w:rsidRPr="00E23163" w:rsidRDefault="00D16BEF" w:rsidP="00A50691">
      <w:pPr>
        <w:numPr>
          <w:ilvl w:val="0"/>
          <w:numId w:val="9"/>
        </w:numPr>
        <w:ind w:left="517" w:hanging="425"/>
        <w:rPr>
          <w:rFonts w:asciiTheme="minorHAnsi" w:eastAsia="Arial Unicode MS" w:hAnsiTheme="minorHAnsi" w:cstheme="minorHAnsi"/>
          <w:sz w:val="24"/>
          <w:szCs w:val="24"/>
        </w:rPr>
      </w:pPr>
      <w:r w:rsidRPr="00D16BEF">
        <w:rPr>
          <w:rFonts w:asciiTheme="minorHAnsi" w:eastAsia="Arial Unicode MS" w:hAnsiTheme="minorHAnsi" w:cstheme="minorHAnsi"/>
          <w:sz w:val="24"/>
          <w:szCs w:val="24"/>
        </w:rPr>
        <w:t>professionista singolo ai sensi dell’art. 66, comma 1, lett. a) del d.lgs. n. 36/2023;</w:t>
      </w:r>
    </w:p>
    <w:p w14:paraId="5334117E" w14:textId="4E51C2A2" w:rsidR="00AE689C" w:rsidRPr="00E23163" w:rsidRDefault="00D373C0" w:rsidP="00A50691">
      <w:pPr>
        <w:numPr>
          <w:ilvl w:val="0"/>
          <w:numId w:val="9"/>
        </w:numPr>
        <w:ind w:left="517" w:hanging="425"/>
        <w:rPr>
          <w:rFonts w:asciiTheme="minorHAnsi" w:eastAsia="Arial Unicode MS" w:hAnsiTheme="minorHAnsi" w:cstheme="minorHAnsi"/>
          <w:sz w:val="24"/>
          <w:szCs w:val="24"/>
        </w:rPr>
      </w:pPr>
      <w:r w:rsidRPr="00D373C0">
        <w:rPr>
          <w:rFonts w:asciiTheme="minorHAnsi" w:eastAsia="Arial Unicode MS" w:hAnsiTheme="minorHAnsi" w:cstheme="minorHAnsi"/>
          <w:sz w:val="24"/>
          <w:szCs w:val="24"/>
        </w:rPr>
        <w:t>società di professionisti ai sensi dell’art. 66, comma 1, lett. b) del d.lgs. n. 36/2023;</w:t>
      </w:r>
    </w:p>
    <w:p w14:paraId="0F8FEB50" w14:textId="0254C54C" w:rsidR="00AE689C" w:rsidRPr="00E23163" w:rsidRDefault="004C53DA" w:rsidP="00A50691">
      <w:pPr>
        <w:numPr>
          <w:ilvl w:val="0"/>
          <w:numId w:val="9"/>
        </w:numPr>
        <w:ind w:left="517" w:hanging="425"/>
        <w:rPr>
          <w:rFonts w:asciiTheme="minorHAnsi" w:eastAsia="Arial Unicode MS" w:hAnsiTheme="minorHAnsi" w:cstheme="minorHAnsi"/>
          <w:sz w:val="24"/>
          <w:szCs w:val="24"/>
        </w:rPr>
      </w:pPr>
      <w:r w:rsidRPr="004C53DA">
        <w:rPr>
          <w:rFonts w:asciiTheme="minorHAnsi" w:eastAsia="Arial Unicode MS" w:hAnsiTheme="minorHAnsi" w:cstheme="minorHAnsi"/>
          <w:sz w:val="24"/>
          <w:szCs w:val="24"/>
        </w:rPr>
        <w:t>società di ingegneria ai sensi dell’art. 66, comma 1, lett. c) del d.lgs. n. 36/2023;</w:t>
      </w:r>
    </w:p>
    <w:p w14:paraId="1F431C0E" w14:textId="05CFC27B" w:rsidR="00AE689C" w:rsidRPr="00E23163" w:rsidRDefault="00A665F0" w:rsidP="00A50691">
      <w:pPr>
        <w:numPr>
          <w:ilvl w:val="0"/>
          <w:numId w:val="9"/>
        </w:numPr>
        <w:ind w:left="517" w:hanging="425"/>
        <w:rPr>
          <w:rFonts w:asciiTheme="minorHAnsi" w:eastAsia="Arial Unicode MS" w:hAnsiTheme="minorHAnsi" w:cstheme="minorHAnsi"/>
          <w:sz w:val="24"/>
          <w:szCs w:val="24"/>
        </w:rPr>
      </w:pPr>
      <w:r w:rsidRPr="00A665F0">
        <w:rPr>
          <w:rFonts w:asciiTheme="minorHAnsi" w:eastAsia="Arial Unicode MS" w:hAnsiTheme="minorHAnsi" w:cstheme="minorHAnsi"/>
          <w:sz w:val="24"/>
          <w:szCs w:val="24"/>
        </w:rPr>
        <w:t>prestatore di servizi di ingegneria e architettura identificati con i codici CPV da 74200000-1 a 74276400-8 e da 74310000-5 a 74323100-0 e 74874000-6, stabilito in altro Stato membro, ai sensi dell’art. 66, comma 1, lettera d), del d.lgs. n. 36/2023;</w:t>
      </w:r>
    </w:p>
    <w:p w14:paraId="20EBD092" w14:textId="54B4525F" w:rsidR="000F6D3F" w:rsidRDefault="000F6D3F" w:rsidP="00A50691">
      <w:pPr>
        <w:numPr>
          <w:ilvl w:val="0"/>
          <w:numId w:val="9"/>
        </w:numPr>
        <w:ind w:left="517" w:hanging="425"/>
        <w:rPr>
          <w:rFonts w:asciiTheme="minorHAnsi" w:eastAsia="Arial Unicode MS" w:hAnsiTheme="minorHAnsi" w:cstheme="minorHAnsi"/>
          <w:sz w:val="24"/>
          <w:szCs w:val="24"/>
        </w:rPr>
      </w:pPr>
      <w:r w:rsidRPr="000F6D3F">
        <w:rPr>
          <w:rFonts w:asciiTheme="minorHAnsi" w:eastAsia="Arial Unicode MS" w:hAnsiTheme="minorHAnsi" w:cstheme="minorHAnsi"/>
          <w:sz w:val="24"/>
          <w:szCs w:val="24"/>
        </w:rPr>
        <w:t xml:space="preserve">altri soggetti abilitati in forza del diritto nazionale a offrire sul mercato servizi di ingegneria e di architettura nel rispetto dei principi di non discriminazione e par </w:t>
      </w:r>
      <w:r w:rsidRPr="000F6D3F">
        <w:rPr>
          <w:rFonts w:asciiTheme="minorHAnsi" w:eastAsia="Arial Unicode MS" w:hAnsiTheme="minorHAnsi" w:cstheme="minorHAnsi"/>
          <w:sz w:val="24"/>
          <w:szCs w:val="24"/>
        </w:rPr>
        <w:lastRenderedPageBreak/>
        <w:t>condicio fra i diversi soggetti abilitati ai sensi dell’art. 66, comma 1, lett. e), del d.lgs. n. 36/2023;</w:t>
      </w:r>
    </w:p>
    <w:p w14:paraId="1DD9B5F8" w14:textId="727CDEE2" w:rsidR="00AE689C" w:rsidRPr="00E23163" w:rsidRDefault="00797912" w:rsidP="00797912">
      <w:pPr>
        <w:numPr>
          <w:ilvl w:val="0"/>
          <w:numId w:val="9"/>
        </w:numPr>
        <w:ind w:left="517" w:hanging="425"/>
        <w:rPr>
          <w:rFonts w:asciiTheme="minorHAnsi" w:eastAsia="Arial Unicode MS" w:hAnsiTheme="minorHAnsi" w:cstheme="minorHAnsi"/>
          <w:sz w:val="24"/>
          <w:szCs w:val="24"/>
        </w:rPr>
      </w:pPr>
      <w:r w:rsidRPr="00797912">
        <w:rPr>
          <w:rFonts w:asciiTheme="minorHAnsi" w:eastAsia="Arial Unicode MS" w:hAnsiTheme="minorHAnsi" w:cstheme="minorHAnsi"/>
          <w:sz w:val="24"/>
          <w:szCs w:val="24"/>
        </w:rPr>
        <w:t>consorzio stabile ai sensi dell’art. 66, comma 1, lett. g) del d.lgs. n. 36/2023 e che, ai sensi dell’art. 67 co. 4 del D.lgs. 36/2023, il consorzio concorre:</w:t>
      </w:r>
    </w:p>
    <w:p w14:paraId="6EFBAD49" w14:textId="1DCE2647" w:rsidR="00215B9A" w:rsidRPr="00215B9A" w:rsidRDefault="00215B9A" w:rsidP="00215B9A">
      <w:pPr>
        <w:pStyle w:val="Paragrafoelenco"/>
        <w:numPr>
          <w:ilvl w:val="0"/>
          <w:numId w:val="50"/>
        </w:numPr>
        <w:tabs>
          <w:tab w:val="left" w:pos="6663"/>
        </w:tabs>
        <w:rPr>
          <w:rFonts w:asciiTheme="minorHAnsi" w:eastAsia="Arial Unicode MS" w:hAnsiTheme="minorHAnsi" w:cstheme="minorHAnsi"/>
          <w:sz w:val="24"/>
          <w:szCs w:val="24"/>
        </w:rPr>
      </w:pPr>
      <w:r w:rsidRPr="00215B9A">
        <w:rPr>
          <w:rFonts w:asciiTheme="minorHAnsi" w:eastAsia="Arial Unicode MS" w:hAnsiTheme="minorHAnsi" w:cstheme="minorHAnsi"/>
          <w:sz w:val="24"/>
          <w:szCs w:val="24"/>
        </w:rPr>
        <w:t>in proprio con la propria organizzazione consortile e non per conto dei</w:t>
      </w:r>
      <w:r>
        <w:rPr>
          <w:rFonts w:asciiTheme="minorHAnsi" w:eastAsia="Arial Unicode MS" w:hAnsiTheme="minorHAnsi" w:cstheme="minorHAnsi"/>
          <w:sz w:val="24"/>
          <w:szCs w:val="24"/>
        </w:rPr>
        <w:t xml:space="preserve"> </w:t>
      </w:r>
      <w:r w:rsidRPr="00215B9A">
        <w:rPr>
          <w:rFonts w:asciiTheme="minorHAnsi" w:eastAsia="Arial Unicode MS" w:hAnsiTheme="minorHAnsi" w:cstheme="minorHAnsi"/>
          <w:sz w:val="24"/>
          <w:szCs w:val="24"/>
        </w:rPr>
        <w:t>consorziati;</w:t>
      </w:r>
    </w:p>
    <w:p w14:paraId="4833C7D9" w14:textId="18EA251E" w:rsidR="00215B9A" w:rsidRPr="00215B9A" w:rsidRDefault="00215B9A" w:rsidP="00215B9A">
      <w:pPr>
        <w:pStyle w:val="Paragrafoelenco"/>
        <w:numPr>
          <w:ilvl w:val="0"/>
          <w:numId w:val="50"/>
        </w:numPr>
        <w:tabs>
          <w:tab w:val="left" w:pos="6663"/>
        </w:tabs>
        <w:rPr>
          <w:rFonts w:asciiTheme="minorHAnsi" w:eastAsia="Arial Unicode MS" w:hAnsiTheme="minorHAnsi" w:cstheme="minorHAnsi"/>
          <w:sz w:val="24"/>
          <w:szCs w:val="24"/>
        </w:rPr>
      </w:pPr>
      <w:r w:rsidRPr="00215B9A">
        <w:rPr>
          <w:rFonts w:asciiTheme="minorHAnsi" w:eastAsia="Arial Unicode MS" w:hAnsiTheme="minorHAnsi" w:cstheme="minorHAnsi"/>
          <w:sz w:val="24"/>
          <w:szCs w:val="24"/>
        </w:rPr>
        <w:t>per conto del/i sottoelencato/i operatore/i economico/i consorziato/i</w:t>
      </w:r>
    </w:p>
    <w:p w14:paraId="1B97EC9B" w14:textId="77777777" w:rsidR="00215B9A" w:rsidRPr="00215B9A" w:rsidRDefault="00215B9A" w:rsidP="00E03E84">
      <w:pPr>
        <w:tabs>
          <w:tab w:val="left" w:pos="6663"/>
        </w:tabs>
        <w:ind w:left="1276"/>
        <w:rPr>
          <w:rFonts w:asciiTheme="minorHAnsi" w:eastAsia="Arial Unicode MS" w:hAnsiTheme="minorHAnsi" w:cstheme="minorHAnsi"/>
          <w:sz w:val="24"/>
          <w:szCs w:val="24"/>
        </w:rPr>
      </w:pPr>
      <w:r w:rsidRPr="00215B9A">
        <w:rPr>
          <w:rFonts w:asciiTheme="minorHAnsi" w:eastAsia="Arial Unicode MS" w:hAnsiTheme="minorHAnsi" w:cstheme="minorHAnsi"/>
          <w:sz w:val="24"/>
          <w:szCs w:val="24"/>
        </w:rPr>
        <w:t>1)____________________________________;</w:t>
      </w:r>
    </w:p>
    <w:p w14:paraId="2E5CB2ED" w14:textId="77777777" w:rsidR="00215B9A" w:rsidRPr="001F43D6" w:rsidRDefault="00215B9A" w:rsidP="00E03E84">
      <w:pPr>
        <w:tabs>
          <w:tab w:val="left" w:pos="6663"/>
        </w:tabs>
        <w:ind w:left="1276"/>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2)____________________________________;</w:t>
      </w:r>
    </w:p>
    <w:p w14:paraId="354905EA" w14:textId="77777777" w:rsidR="00215B9A" w:rsidRPr="001F43D6" w:rsidRDefault="00215B9A" w:rsidP="00E03E84">
      <w:pPr>
        <w:tabs>
          <w:tab w:val="left" w:pos="6663"/>
        </w:tabs>
        <w:ind w:left="1276"/>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3)____________________________________;</w:t>
      </w:r>
    </w:p>
    <w:p w14:paraId="4D74B75A" w14:textId="77777777" w:rsidR="00215B9A" w:rsidRPr="001F43D6" w:rsidRDefault="00215B9A" w:rsidP="00E03E84">
      <w:pPr>
        <w:tabs>
          <w:tab w:val="left" w:pos="6663"/>
        </w:tabs>
        <w:ind w:left="1276"/>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4)____________________________________;</w:t>
      </w:r>
    </w:p>
    <w:p w14:paraId="093E3CB7" w14:textId="77777777" w:rsidR="001F43D6" w:rsidRPr="001F43D6" w:rsidRDefault="001F43D6" w:rsidP="001F43D6">
      <w:pPr>
        <w:numPr>
          <w:ilvl w:val="0"/>
          <w:numId w:val="9"/>
        </w:numPr>
        <w:ind w:left="517" w:hanging="425"/>
        <w:rPr>
          <w:rFonts w:asciiTheme="minorHAnsi" w:hAnsiTheme="minorHAnsi" w:cstheme="minorHAnsi"/>
          <w:sz w:val="24"/>
          <w:szCs w:val="24"/>
        </w:rPr>
      </w:pPr>
      <w:r w:rsidRPr="001F43D6">
        <w:rPr>
          <w:rFonts w:asciiTheme="minorHAnsi" w:hAnsiTheme="minorHAnsi" w:cstheme="minorHAnsi"/>
          <w:b/>
          <w:sz w:val="24"/>
          <w:szCs w:val="24"/>
        </w:rPr>
        <w:t>mandataria/capofila</w:t>
      </w:r>
      <w:r w:rsidRPr="001F43D6">
        <w:rPr>
          <w:rFonts w:asciiTheme="minorHAnsi" w:hAnsiTheme="minorHAnsi" w:cstheme="minorHAnsi"/>
          <w:sz w:val="24"/>
          <w:szCs w:val="24"/>
        </w:rPr>
        <w:t xml:space="preserve"> di un:</w:t>
      </w:r>
    </w:p>
    <w:p w14:paraId="33ABF9D2" w14:textId="4A9CB521" w:rsidR="001F43D6" w:rsidRDefault="00E7275A" w:rsidP="00E7275A">
      <w:pPr>
        <w:numPr>
          <w:ilvl w:val="0"/>
          <w:numId w:val="9"/>
        </w:numPr>
        <w:ind w:left="993" w:hanging="554"/>
        <w:rPr>
          <w:rFonts w:asciiTheme="minorHAnsi" w:hAnsiTheme="minorHAnsi" w:cstheme="minorHAnsi"/>
          <w:sz w:val="24"/>
          <w:szCs w:val="24"/>
        </w:rPr>
      </w:pPr>
      <w:r>
        <w:rPr>
          <w:rFonts w:asciiTheme="minorHAnsi" w:hAnsiTheme="minorHAnsi" w:cstheme="minorHAnsi"/>
          <w:sz w:val="24"/>
          <w:szCs w:val="24"/>
        </w:rPr>
        <w:t>r</w:t>
      </w:r>
      <w:r w:rsidR="001F43D6" w:rsidRPr="00E7275A">
        <w:rPr>
          <w:rFonts w:asciiTheme="minorHAnsi" w:hAnsiTheme="minorHAnsi" w:cstheme="minorHAnsi"/>
          <w:sz w:val="24"/>
          <w:szCs w:val="24"/>
        </w:rPr>
        <w:t>aggruppamento</w:t>
      </w:r>
      <w:r w:rsidR="001F43D6" w:rsidRPr="001F43D6">
        <w:rPr>
          <w:rFonts w:asciiTheme="minorHAnsi" w:hAnsiTheme="minorHAnsi" w:cstheme="minorHAnsi"/>
          <w:b/>
          <w:bCs/>
          <w:sz w:val="24"/>
          <w:szCs w:val="24"/>
        </w:rPr>
        <w:t xml:space="preserve"> temporaneo</w:t>
      </w:r>
      <w:r w:rsidR="001F43D6" w:rsidRPr="001F43D6">
        <w:rPr>
          <w:rFonts w:asciiTheme="minorHAnsi" w:hAnsiTheme="minorHAnsi" w:cstheme="minorHAnsi"/>
          <w:sz w:val="24"/>
          <w:szCs w:val="24"/>
        </w:rPr>
        <w:t xml:space="preserve"> ai sensi dell’art. 66, comma 1, lett. f) del d.lgs. n. 36/2023;</w:t>
      </w:r>
    </w:p>
    <w:p w14:paraId="37E83E6E" w14:textId="77777777" w:rsidR="004A3D96" w:rsidRPr="001F43D6" w:rsidRDefault="004A3D96" w:rsidP="004A3D9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63AFD907" w14:textId="77777777" w:rsidR="004A3D96" w:rsidRPr="001F43D6" w:rsidRDefault="004A3D96" w:rsidP="004A3D9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2034F94F" w14:textId="77777777" w:rsidR="004A3D96" w:rsidRPr="001F43D6" w:rsidRDefault="004A3D96" w:rsidP="001F43D6">
      <w:pPr>
        <w:spacing w:after="120"/>
        <w:ind w:left="357"/>
        <w:rPr>
          <w:rFonts w:asciiTheme="minorHAnsi" w:hAnsiTheme="minorHAnsi" w:cstheme="minorHAnsi"/>
          <w:sz w:val="24"/>
          <w:szCs w:val="24"/>
        </w:rPr>
      </w:pPr>
    </w:p>
    <w:p w14:paraId="679BAFC0" w14:textId="22D6B3B2" w:rsidR="001F43D6" w:rsidRPr="001F43D6" w:rsidRDefault="001F43D6" w:rsidP="00E7275A">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consorzio ordinario</w:t>
      </w:r>
      <w:r w:rsidRPr="001F43D6">
        <w:rPr>
          <w:rFonts w:asciiTheme="minorHAnsi" w:hAnsiTheme="minorHAnsi" w:cstheme="minorHAnsi"/>
          <w:sz w:val="24"/>
          <w:szCs w:val="24"/>
        </w:rPr>
        <w:t xml:space="preserve"> ai sensi dell’art. 66, comma 1, lett. a) del d.lgs. n. 36/2023;</w:t>
      </w:r>
    </w:p>
    <w:p w14:paraId="5AB23702" w14:textId="77777777" w:rsidR="001F43D6" w:rsidRPr="001F43D6" w:rsidRDefault="001F43D6" w:rsidP="001F43D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01F534E7" w14:textId="77777777" w:rsidR="001F43D6" w:rsidRPr="001F43D6" w:rsidRDefault="001F43D6" w:rsidP="001F43D6">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36FB27FC" w14:textId="4FDE5BFC" w:rsidR="001F43D6" w:rsidRPr="001F43D6" w:rsidRDefault="001F43D6" w:rsidP="00D22A65">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GEIE</w:t>
      </w:r>
    </w:p>
    <w:p w14:paraId="1D4FEF10" w14:textId="77777777" w:rsidR="00AB4244" w:rsidRDefault="00AB4244" w:rsidP="001F43D6">
      <w:pPr>
        <w:pStyle w:val="Paragrafoelenco"/>
        <w:spacing w:after="120"/>
        <w:ind w:left="357"/>
        <w:contextualSpacing w:val="0"/>
        <w:rPr>
          <w:rFonts w:asciiTheme="minorHAnsi" w:hAnsiTheme="minorHAnsi" w:cstheme="minorHAnsi"/>
          <w:sz w:val="24"/>
          <w:szCs w:val="24"/>
        </w:rPr>
      </w:pPr>
    </w:p>
    <w:p w14:paraId="5C39AC83" w14:textId="618DF07E" w:rsidR="001F43D6" w:rsidRPr="001F43D6" w:rsidRDefault="001F43D6" w:rsidP="001F43D6">
      <w:pPr>
        <w:pStyle w:val="Paragrafoelenco"/>
        <w:spacing w:after="120"/>
        <w:ind w:left="357"/>
        <w:contextualSpacing w:val="0"/>
        <w:rPr>
          <w:rFonts w:asciiTheme="minorHAnsi" w:hAnsiTheme="minorHAnsi" w:cstheme="minorHAnsi"/>
          <w:sz w:val="24"/>
          <w:szCs w:val="24"/>
        </w:rPr>
      </w:pPr>
      <w:r w:rsidRPr="001F43D6">
        <w:rPr>
          <w:rFonts w:asciiTheme="minorHAnsi" w:hAnsiTheme="minorHAnsi" w:cstheme="minorHAnsi"/>
          <w:sz w:val="24"/>
          <w:szCs w:val="24"/>
        </w:rPr>
        <w:t>fra le seguenti imprese:</w:t>
      </w:r>
    </w:p>
    <w:tbl>
      <w:tblPr>
        <w:tblStyle w:val="Grigliatabella"/>
        <w:tblW w:w="0" w:type="auto"/>
        <w:jc w:val="center"/>
        <w:tblLook w:val="04A0" w:firstRow="1" w:lastRow="0" w:firstColumn="1" w:lastColumn="0" w:noHBand="0" w:noVBand="1"/>
      </w:tblPr>
      <w:tblGrid>
        <w:gridCol w:w="464"/>
        <w:gridCol w:w="3127"/>
        <w:gridCol w:w="1746"/>
        <w:gridCol w:w="1791"/>
      </w:tblGrid>
      <w:tr w:rsidR="001F43D6" w:rsidRPr="001F43D6" w14:paraId="429639BE" w14:textId="77777777" w:rsidTr="00B20234">
        <w:trPr>
          <w:jc w:val="center"/>
        </w:trPr>
        <w:tc>
          <w:tcPr>
            <w:tcW w:w="427" w:type="dxa"/>
            <w:vAlign w:val="center"/>
          </w:tcPr>
          <w:p w14:paraId="2B9C16C0" w14:textId="77777777" w:rsidR="001F43D6" w:rsidRPr="001F43D6" w:rsidRDefault="001F43D6" w:rsidP="00B20234">
            <w:pPr>
              <w:pStyle w:val="Paragrafoelenco"/>
              <w:pBdr>
                <w:bar w:val="dotted" w:sz="4" w:color="auto"/>
              </w:pBdr>
              <w:spacing w:before="40" w:after="40"/>
              <w:ind w:left="26"/>
              <w:jc w:val="center"/>
              <w:rPr>
                <w:rFonts w:asciiTheme="minorHAnsi" w:eastAsia="Times New Roman" w:hAnsiTheme="minorHAnsi" w:cstheme="minorHAnsi"/>
                <w:b/>
                <w:i/>
                <w:sz w:val="24"/>
                <w:szCs w:val="24"/>
                <w:lang w:eastAsia="it-IT"/>
              </w:rPr>
            </w:pPr>
            <w:r w:rsidRPr="001F43D6">
              <w:rPr>
                <w:rFonts w:asciiTheme="minorHAnsi" w:eastAsia="Times New Roman" w:hAnsiTheme="minorHAnsi" w:cstheme="minorHAnsi"/>
                <w:b/>
                <w:i/>
                <w:sz w:val="24"/>
                <w:szCs w:val="24"/>
                <w:lang w:eastAsia="it-IT"/>
              </w:rPr>
              <w:t>N.</w:t>
            </w:r>
          </w:p>
        </w:tc>
        <w:tc>
          <w:tcPr>
            <w:tcW w:w="3127" w:type="dxa"/>
            <w:vAlign w:val="center"/>
          </w:tcPr>
          <w:p w14:paraId="1E219294" w14:textId="77777777" w:rsidR="001F43D6" w:rsidRPr="001F43D6" w:rsidRDefault="001F43D6" w:rsidP="00B20234">
            <w:pPr>
              <w:pStyle w:val="Paragrafoelenco"/>
              <w:pBdr>
                <w:bar w:val="dotted" w:sz="4" w:color="auto"/>
              </w:pBdr>
              <w:spacing w:before="40" w:after="40"/>
              <w:ind w:left="26"/>
              <w:jc w:val="center"/>
              <w:rPr>
                <w:rFonts w:asciiTheme="minorHAnsi" w:hAnsiTheme="minorHAnsi" w:cstheme="minorHAnsi"/>
                <w:b/>
                <w:sz w:val="24"/>
                <w:szCs w:val="24"/>
              </w:rPr>
            </w:pPr>
            <w:r w:rsidRPr="001F43D6">
              <w:rPr>
                <w:rFonts w:asciiTheme="minorHAnsi" w:eastAsia="Times New Roman" w:hAnsiTheme="minorHAnsi" w:cstheme="minorHAnsi"/>
                <w:b/>
                <w:i/>
                <w:sz w:val="24"/>
                <w:szCs w:val="24"/>
                <w:lang w:eastAsia="it-IT"/>
              </w:rPr>
              <w:t xml:space="preserve">Ragione sociale </w:t>
            </w:r>
          </w:p>
        </w:tc>
        <w:tc>
          <w:tcPr>
            <w:tcW w:w="1746" w:type="dxa"/>
            <w:vAlign w:val="center"/>
          </w:tcPr>
          <w:p w14:paraId="0900EE8B"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Sede</w:t>
            </w:r>
          </w:p>
        </w:tc>
        <w:tc>
          <w:tcPr>
            <w:tcW w:w="1791" w:type="dxa"/>
            <w:vAlign w:val="center"/>
          </w:tcPr>
          <w:p w14:paraId="03CBF582"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Codice fiscale</w:t>
            </w:r>
          </w:p>
        </w:tc>
      </w:tr>
      <w:tr w:rsidR="001F43D6" w:rsidRPr="001F43D6" w14:paraId="534D542F" w14:textId="77777777" w:rsidTr="00B20234">
        <w:trPr>
          <w:jc w:val="center"/>
        </w:trPr>
        <w:tc>
          <w:tcPr>
            <w:tcW w:w="427" w:type="dxa"/>
          </w:tcPr>
          <w:p w14:paraId="18320CBC"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1</w:t>
            </w:r>
          </w:p>
        </w:tc>
        <w:tc>
          <w:tcPr>
            <w:tcW w:w="3127" w:type="dxa"/>
          </w:tcPr>
          <w:p w14:paraId="531F528D"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73AEC549"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12D36819"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07AB9166" w14:textId="77777777" w:rsidTr="00B20234">
        <w:trPr>
          <w:jc w:val="center"/>
        </w:trPr>
        <w:tc>
          <w:tcPr>
            <w:tcW w:w="427" w:type="dxa"/>
          </w:tcPr>
          <w:p w14:paraId="58A36564"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2</w:t>
            </w:r>
          </w:p>
        </w:tc>
        <w:tc>
          <w:tcPr>
            <w:tcW w:w="3127" w:type="dxa"/>
          </w:tcPr>
          <w:p w14:paraId="0F7590C3"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2C3F3DBE"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11305EA5"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3269D476" w14:textId="77777777" w:rsidTr="00B20234">
        <w:trPr>
          <w:jc w:val="center"/>
        </w:trPr>
        <w:tc>
          <w:tcPr>
            <w:tcW w:w="427" w:type="dxa"/>
          </w:tcPr>
          <w:p w14:paraId="5BF5A509"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w:t>
            </w:r>
          </w:p>
        </w:tc>
        <w:tc>
          <w:tcPr>
            <w:tcW w:w="3127" w:type="dxa"/>
          </w:tcPr>
          <w:p w14:paraId="79C91FD6"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33D73F37"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63A0FF2A" w14:textId="77777777" w:rsidR="001F43D6" w:rsidRPr="001F43D6" w:rsidRDefault="001F43D6" w:rsidP="00B20234">
            <w:pPr>
              <w:pStyle w:val="Paragrafoelenco"/>
              <w:ind w:left="0"/>
              <w:rPr>
                <w:rFonts w:asciiTheme="minorHAnsi" w:hAnsiTheme="minorHAnsi" w:cstheme="minorHAnsi"/>
                <w:sz w:val="24"/>
                <w:szCs w:val="24"/>
              </w:rPr>
            </w:pPr>
          </w:p>
        </w:tc>
      </w:tr>
    </w:tbl>
    <w:p w14:paraId="2108836B" w14:textId="77777777" w:rsidR="001F43D6" w:rsidRPr="001F43D6" w:rsidRDefault="001F43D6" w:rsidP="001F43D6">
      <w:pPr>
        <w:pStyle w:val="Paragrafoelenco"/>
        <w:ind w:left="360"/>
        <w:rPr>
          <w:rFonts w:asciiTheme="minorHAnsi" w:hAnsiTheme="minorHAnsi" w:cstheme="minorHAnsi"/>
          <w:sz w:val="24"/>
          <w:szCs w:val="24"/>
          <w:vertAlign w:val="subscript"/>
        </w:rPr>
      </w:pPr>
    </w:p>
    <w:p w14:paraId="5EA65D76" w14:textId="77777777" w:rsidR="001F43D6" w:rsidRPr="001F43D6" w:rsidRDefault="001F43D6" w:rsidP="00EC0DF5">
      <w:pPr>
        <w:numPr>
          <w:ilvl w:val="0"/>
          <w:numId w:val="9"/>
        </w:numPr>
        <w:ind w:left="517" w:hanging="425"/>
        <w:rPr>
          <w:rFonts w:asciiTheme="minorHAnsi" w:hAnsiTheme="minorHAnsi" w:cstheme="minorHAnsi"/>
          <w:sz w:val="24"/>
          <w:szCs w:val="24"/>
        </w:rPr>
      </w:pPr>
      <w:r w:rsidRPr="001F43D6">
        <w:rPr>
          <w:rFonts w:asciiTheme="minorHAnsi" w:hAnsiTheme="minorHAnsi" w:cstheme="minorHAnsi"/>
          <w:b/>
          <w:sz w:val="24"/>
          <w:szCs w:val="24"/>
        </w:rPr>
        <w:t>mandante/consorziata</w:t>
      </w:r>
      <w:r w:rsidRPr="001F43D6">
        <w:rPr>
          <w:rFonts w:asciiTheme="minorHAnsi" w:hAnsiTheme="minorHAnsi" w:cstheme="minorHAnsi"/>
          <w:sz w:val="24"/>
          <w:szCs w:val="24"/>
        </w:rPr>
        <w:t xml:space="preserve"> di un:</w:t>
      </w:r>
    </w:p>
    <w:p w14:paraId="02F51419" w14:textId="77777777" w:rsidR="00EC0DF5" w:rsidRDefault="00EC0DF5" w:rsidP="00EC0DF5">
      <w:pPr>
        <w:numPr>
          <w:ilvl w:val="0"/>
          <w:numId w:val="9"/>
        </w:numPr>
        <w:ind w:left="993" w:hanging="554"/>
        <w:rPr>
          <w:rFonts w:asciiTheme="minorHAnsi" w:hAnsiTheme="minorHAnsi" w:cstheme="minorHAnsi"/>
          <w:sz w:val="24"/>
          <w:szCs w:val="24"/>
        </w:rPr>
      </w:pPr>
      <w:r>
        <w:rPr>
          <w:rFonts w:asciiTheme="minorHAnsi" w:hAnsiTheme="minorHAnsi" w:cstheme="minorHAnsi"/>
          <w:sz w:val="24"/>
          <w:szCs w:val="24"/>
        </w:rPr>
        <w:t>r</w:t>
      </w:r>
      <w:r w:rsidRPr="00E7275A">
        <w:rPr>
          <w:rFonts w:asciiTheme="minorHAnsi" w:hAnsiTheme="minorHAnsi" w:cstheme="minorHAnsi"/>
          <w:sz w:val="24"/>
          <w:szCs w:val="24"/>
        </w:rPr>
        <w:t>aggruppamento</w:t>
      </w:r>
      <w:r w:rsidRPr="001F43D6">
        <w:rPr>
          <w:rFonts w:asciiTheme="minorHAnsi" w:hAnsiTheme="minorHAnsi" w:cstheme="minorHAnsi"/>
          <w:b/>
          <w:bCs/>
          <w:sz w:val="24"/>
          <w:szCs w:val="24"/>
        </w:rPr>
        <w:t xml:space="preserve"> temporaneo</w:t>
      </w:r>
      <w:r w:rsidRPr="001F43D6">
        <w:rPr>
          <w:rFonts w:asciiTheme="minorHAnsi" w:hAnsiTheme="minorHAnsi" w:cstheme="minorHAnsi"/>
          <w:sz w:val="24"/>
          <w:szCs w:val="24"/>
        </w:rPr>
        <w:t xml:space="preserve"> ai sensi dell’art. 66, comma 1, lett. f) del d.lgs. n. 36/2023;</w:t>
      </w:r>
    </w:p>
    <w:p w14:paraId="0F10A8A0"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0D21B5AE"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61439D7D" w14:textId="77777777" w:rsidR="00EC0DF5" w:rsidRPr="001F43D6" w:rsidRDefault="00EC0DF5" w:rsidP="00EC0DF5">
      <w:pPr>
        <w:spacing w:after="120"/>
        <w:ind w:left="357"/>
        <w:rPr>
          <w:rFonts w:asciiTheme="minorHAnsi" w:hAnsiTheme="minorHAnsi" w:cstheme="minorHAnsi"/>
          <w:sz w:val="24"/>
          <w:szCs w:val="24"/>
        </w:rPr>
      </w:pPr>
    </w:p>
    <w:p w14:paraId="79FDB6F9" w14:textId="77777777" w:rsidR="00EC0DF5" w:rsidRPr="001F43D6" w:rsidRDefault="00EC0DF5" w:rsidP="00EC0DF5">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lastRenderedPageBreak/>
        <w:t>consorzio ordinario</w:t>
      </w:r>
      <w:r w:rsidRPr="001F43D6">
        <w:rPr>
          <w:rFonts w:asciiTheme="minorHAnsi" w:hAnsiTheme="minorHAnsi" w:cstheme="minorHAnsi"/>
          <w:sz w:val="24"/>
          <w:szCs w:val="24"/>
        </w:rPr>
        <w:t xml:space="preserve"> ai sensi dell’art. 66, comma 1, lett. a) del d.lgs. n. 36/2023;</w:t>
      </w:r>
    </w:p>
    <w:p w14:paraId="1561643F"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ab/>
        <w:t>costituito</w:t>
      </w:r>
    </w:p>
    <w:p w14:paraId="544F8D0B" w14:textId="77777777" w:rsidR="00EC0DF5" w:rsidRPr="001F43D6" w:rsidRDefault="00EC0DF5" w:rsidP="00EC0DF5">
      <w:pPr>
        <w:numPr>
          <w:ilvl w:val="0"/>
          <w:numId w:val="9"/>
        </w:numPr>
        <w:ind w:left="1890" w:hanging="270"/>
        <w:rPr>
          <w:rFonts w:asciiTheme="minorHAnsi" w:hAnsiTheme="minorHAnsi" w:cstheme="minorHAnsi"/>
          <w:sz w:val="24"/>
          <w:szCs w:val="24"/>
        </w:rPr>
      </w:pPr>
      <w:r w:rsidRPr="001F43D6">
        <w:rPr>
          <w:rFonts w:asciiTheme="minorHAnsi" w:hAnsiTheme="minorHAnsi" w:cstheme="minorHAnsi"/>
          <w:sz w:val="24"/>
          <w:szCs w:val="24"/>
        </w:rPr>
        <w:t xml:space="preserve">     da costituire</w:t>
      </w:r>
    </w:p>
    <w:p w14:paraId="0AE2B5C4" w14:textId="77777777" w:rsidR="00EC0DF5" w:rsidRPr="001F43D6" w:rsidRDefault="00EC0DF5" w:rsidP="00EC0DF5">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GEIE</w:t>
      </w:r>
    </w:p>
    <w:p w14:paraId="33974931" w14:textId="77777777" w:rsidR="001F43D6" w:rsidRPr="001F43D6" w:rsidRDefault="001F43D6" w:rsidP="001F43D6">
      <w:pPr>
        <w:rPr>
          <w:rFonts w:asciiTheme="minorHAnsi" w:hAnsiTheme="minorHAnsi" w:cstheme="minorHAnsi"/>
          <w:sz w:val="24"/>
          <w:szCs w:val="24"/>
        </w:rPr>
      </w:pPr>
    </w:p>
    <w:p w14:paraId="4DDFB6CA" w14:textId="77777777" w:rsidR="001F43D6" w:rsidRPr="001F43D6" w:rsidRDefault="001F43D6" w:rsidP="00EC0DF5">
      <w:pPr>
        <w:numPr>
          <w:ilvl w:val="0"/>
          <w:numId w:val="9"/>
        </w:numPr>
        <w:ind w:left="517" w:hanging="425"/>
        <w:rPr>
          <w:rFonts w:asciiTheme="minorHAnsi" w:hAnsiTheme="minorHAnsi" w:cstheme="minorHAnsi"/>
          <w:sz w:val="24"/>
          <w:szCs w:val="24"/>
        </w:rPr>
      </w:pPr>
      <w:r w:rsidRPr="001F43D6">
        <w:rPr>
          <w:rFonts w:asciiTheme="minorHAnsi" w:hAnsiTheme="minorHAnsi" w:cstheme="minorHAnsi"/>
          <w:b/>
          <w:sz w:val="24"/>
          <w:szCs w:val="24"/>
        </w:rPr>
        <w:t xml:space="preserve">Aderente al contratto di rete </w:t>
      </w:r>
      <w:r w:rsidRPr="001F43D6">
        <w:rPr>
          <w:rFonts w:asciiTheme="minorHAnsi" w:eastAsia="Arial Unicode MS" w:hAnsiTheme="minorHAnsi" w:cstheme="minorHAnsi"/>
          <w:sz w:val="24"/>
          <w:szCs w:val="24"/>
        </w:rPr>
        <w:t>(rete di imprese, rete di professionisti o rete mista ai sensi dell’art. 12 della l. 81/2017) in qualità di:</w:t>
      </w:r>
    </w:p>
    <w:p w14:paraId="1A7442FE" w14:textId="133E112D" w:rsidR="001F43D6" w:rsidRPr="001F43D6" w:rsidRDefault="001F43D6" w:rsidP="009D416F">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sz w:val="24"/>
          <w:szCs w:val="24"/>
        </w:rPr>
        <w:t>organo comune dotato di potere di rappresentanza;</w:t>
      </w:r>
    </w:p>
    <w:p w14:paraId="793ADB6B" w14:textId="77777777" w:rsidR="001F43D6" w:rsidRPr="001F43D6" w:rsidRDefault="001F43D6" w:rsidP="009D416F">
      <w:pPr>
        <w:numPr>
          <w:ilvl w:val="0"/>
          <w:numId w:val="9"/>
        </w:numPr>
        <w:ind w:left="993" w:hanging="554"/>
        <w:rPr>
          <w:rFonts w:asciiTheme="minorHAnsi" w:hAnsiTheme="minorHAnsi" w:cstheme="minorHAnsi"/>
          <w:b/>
          <w:bCs/>
          <w:sz w:val="24"/>
          <w:szCs w:val="24"/>
        </w:rPr>
      </w:pPr>
      <w:r w:rsidRPr="001F43D6">
        <w:rPr>
          <w:rFonts w:asciiTheme="minorHAnsi" w:hAnsiTheme="minorHAnsi" w:cstheme="minorHAnsi"/>
          <w:b/>
          <w:bCs/>
          <w:sz w:val="24"/>
          <w:szCs w:val="24"/>
        </w:rPr>
        <w:t>organo comune privo di potere di rappresentanza;</w:t>
      </w:r>
    </w:p>
    <w:p w14:paraId="62008D35" w14:textId="77777777" w:rsidR="001F43D6" w:rsidRPr="001F43D6" w:rsidRDefault="001F43D6" w:rsidP="009D416F">
      <w:pPr>
        <w:numPr>
          <w:ilvl w:val="0"/>
          <w:numId w:val="9"/>
        </w:numPr>
        <w:ind w:left="993" w:hanging="554"/>
        <w:rPr>
          <w:rFonts w:asciiTheme="minorHAnsi" w:hAnsiTheme="minorHAnsi" w:cstheme="minorHAnsi"/>
          <w:sz w:val="24"/>
          <w:szCs w:val="24"/>
        </w:rPr>
      </w:pPr>
      <w:r w:rsidRPr="001F43D6">
        <w:rPr>
          <w:rFonts w:asciiTheme="minorHAnsi" w:hAnsiTheme="minorHAnsi" w:cstheme="minorHAnsi"/>
          <w:b/>
          <w:bCs/>
          <w:sz w:val="24"/>
          <w:szCs w:val="24"/>
        </w:rPr>
        <w:t>altra impresa aderente al contratto di rete</w:t>
      </w:r>
      <w:r w:rsidRPr="001F43D6">
        <w:rPr>
          <w:rFonts w:asciiTheme="minorHAnsi" w:hAnsiTheme="minorHAnsi" w:cstheme="minorHAnsi"/>
          <w:sz w:val="24"/>
          <w:szCs w:val="24"/>
        </w:rPr>
        <w:t>.</w:t>
      </w:r>
    </w:p>
    <w:p w14:paraId="0F85E78D" w14:textId="77777777" w:rsidR="009D416F" w:rsidRDefault="009D416F" w:rsidP="001F43D6">
      <w:pPr>
        <w:tabs>
          <w:tab w:val="left" w:pos="6663"/>
        </w:tabs>
        <w:ind w:left="517"/>
        <w:rPr>
          <w:rFonts w:asciiTheme="minorHAnsi" w:eastAsia="Arial Unicode MS" w:hAnsiTheme="minorHAnsi" w:cstheme="minorHAnsi"/>
          <w:sz w:val="24"/>
          <w:szCs w:val="24"/>
        </w:rPr>
      </w:pPr>
    </w:p>
    <w:p w14:paraId="42D67BE6" w14:textId="77777777" w:rsidR="001F43D6" w:rsidRPr="001F43D6" w:rsidRDefault="001F43D6" w:rsidP="001F43D6">
      <w:pPr>
        <w:ind w:left="1418"/>
        <w:rPr>
          <w:rFonts w:asciiTheme="minorHAnsi" w:eastAsia="Arial Unicode MS" w:hAnsiTheme="minorHAnsi" w:cstheme="minorHAnsi"/>
          <w:sz w:val="24"/>
          <w:szCs w:val="24"/>
        </w:rPr>
      </w:pPr>
    </w:p>
    <w:p w14:paraId="395C0198" w14:textId="77777777" w:rsidR="001F43D6" w:rsidRPr="001F43D6" w:rsidRDefault="001F43D6" w:rsidP="001F43D6">
      <w:pPr>
        <w:numPr>
          <w:ilvl w:val="0"/>
          <w:numId w:val="9"/>
        </w:numPr>
        <w:tabs>
          <w:tab w:val="left" w:pos="3211"/>
        </w:tabs>
        <w:ind w:left="1651" w:firstLine="993"/>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costituito</w:t>
      </w:r>
    </w:p>
    <w:p w14:paraId="19B5F24C" w14:textId="77777777" w:rsidR="001F43D6" w:rsidRPr="001F43D6" w:rsidRDefault="001F43D6" w:rsidP="001F43D6">
      <w:pPr>
        <w:numPr>
          <w:ilvl w:val="0"/>
          <w:numId w:val="9"/>
        </w:numPr>
        <w:tabs>
          <w:tab w:val="left" w:pos="3211"/>
        </w:tabs>
        <w:ind w:left="1651" w:firstLine="993"/>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da costituire</w:t>
      </w:r>
    </w:p>
    <w:p w14:paraId="741D0B6C" w14:textId="77777777" w:rsidR="001F43D6" w:rsidRPr="001F43D6" w:rsidRDefault="001F43D6" w:rsidP="00D465E3">
      <w:pPr>
        <w:tabs>
          <w:tab w:val="left" w:pos="3211"/>
        </w:tabs>
        <w:ind w:left="2644"/>
        <w:rPr>
          <w:rFonts w:asciiTheme="minorHAnsi" w:eastAsia="Arial Unicode MS" w:hAnsiTheme="minorHAnsi" w:cstheme="minorHAnsi"/>
          <w:sz w:val="24"/>
          <w:szCs w:val="24"/>
        </w:rPr>
      </w:pPr>
    </w:p>
    <w:p w14:paraId="194C28D2" w14:textId="77777777" w:rsidR="001F43D6" w:rsidRPr="001F43D6" w:rsidRDefault="001F43D6" w:rsidP="001F43D6">
      <w:pPr>
        <w:tabs>
          <w:tab w:val="left" w:pos="6663"/>
        </w:tabs>
        <w:ind w:left="517"/>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 xml:space="preserve">Gli altri operatori economici facenti parte dell’Aggregazione di imprese di rete sono i seguenti: </w:t>
      </w:r>
    </w:p>
    <w:tbl>
      <w:tblPr>
        <w:tblStyle w:val="Grigliatabella"/>
        <w:tblW w:w="0" w:type="auto"/>
        <w:jc w:val="center"/>
        <w:tblLook w:val="04A0" w:firstRow="1" w:lastRow="0" w:firstColumn="1" w:lastColumn="0" w:noHBand="0" w:noVBand="1"/>
      </w:tblPr>
      <w:tblGrid>
        <w:gridCol w:w="464"/>
        <w:gridCol w:w="3127"/>
        <w:gridCol w:w="1746"/>
        <w:gridCol w:w="1791"/>
      </w:tblGrid>
      <w:tr w:rsidR="001F43D6" w:rsidRPr="001F43D6" w14:paraId="052A7895" w14:textId="77777777" w:rsidTr="00B20234">
        <w:trPr>
          <w:jc w:val="center"/>
        </w:trPr>
        <w:tc>
          <w:tcPr>
            <w:tcW w:w="427" w:type="dxa"/>
            <w:vAlign w:val="center"/>
          </w:tcPr>
          <w:p w14:paraId="19C6BA10" w14:textId="77777777" w:rsidR="001F43D6" w:rsidRPr="001F43D6" w:rsidRDefault="001F43D6" w:rsidP="00B20234">
            <w:pPr>
              <w:pStyle w:val="Paragrafoelenco"/>
              <w:pBdr>
                <w:bar w:val="dotted" w:sz="4" w:color="auto"/>
              </w:pBdr>
              <w:spacing w:before="40" w:after="40"/>
              <w:ind w:left="26"/>
              <w:jc w:val="center"/>
              <w:rPr>
                <w:rFonts w:asciiTheme="minorHAnsi" w:eastAsia="Times New Roman" w:hAnsiTheme="minorHAnsi" w:cstheme="minorHAnsi"/>
                <w:b/>
                <w:i/>
                <w:sz w:val="24"/>
                <w:szCs w:val="24"/>
                <w:lang w:eastAsia="it-IT"/>
              </w:rPr>
            </w:pPr>
            <w:r w:rsidRPr="001F43D6">
              <w:rPr>
                <w:rFonts w:asciiTheme="minorHAnsi" w:eastAsia="Times New Roman" w:hAnsiTheme="minorHAnsi" w:cstheme="minorHAnsi"/>
                <w:b/>
                <w:i/>
                <w:sz w:val="24"/>
                <w:szCs w:val="24"/>
                <w:lang w:eastAsia="it-IT"/>
              </w:rPr>
              <w:t>N.</w:t>
            </w:r>
          </w:p>
        </w:tc>
        <w:tc>
          <w:tcPr>
            <w:tcW w:w="3127" w:type="dxa"/>
            <w:vAlign w:val="center"/>
          </w:tcPr>
          <w:p w14:paraId="77DCAD02" w14:textId="77777777" w:rsidR="001F43D6" w:rsidRPr="001F43D6" w:rsidRDefault="001F43D6" w:rsidP="00B20234">
            <w:pPr>
              <w:pStyle w:val="Paragrafoelenco"/>
              <w:pBdr>
                <w:bar w:val="dotted" w:sz="4" w:color="auto"/>
              </w:pBdr>
              <w:spacing w:before="40" w:after="40"/>
              <w:ind w:left="26"/>
              <w:jc w:val="center"/>
              <w:rPr>
                <w:rFonts w:asciiTheme="minorHAnsi" w:hAnsiTheme="minorHAnsi" w:cstheme="minorHAnsi"/>
                <w:b/>
                <w:sz w:val="24"/>
                <w:szCs w:val="24"/>
              </w:rPr>
            </w:pPr>
            <w:r w:rsidRPr="001F43D6">
              <w:rPr>
                <w:rFonts w:asciiTheme="minorHAnsi" w:eastAsia="Times New Roman" w:hAnsiTheme="minorHAnsi" w:cstheme="minorHAnsi"/>
                <w:b/>
                <w:i/>
                <w:sz w:val="24"/>
                <w:szCs w:val="24"/>
                <w:lang w:eastAsia="it-IT"/>
              </w:rPr>
              <w:t xml:space="preserve">Ragione sociale </w:t>
            </w:r>
          </w:p>
        </w:tc>
        <w:tc>
          <w:tcPr>
            <w:tcW w:w="1746" w:type="dxa"/>
            <w:vAlign w:val="center"/>
          </w:tcPr>
          <w:p w14:paraId="67E62494"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Sede</w:t>
            </w:r>
          </w:p>
        </w:tc>
        <w:tc>
          <w:tcPr>
            <w:tcW w:w="1791" w:type="dxa"/>
            <w:vAlign w:val="center"/>
          </w:tcPr>
          <w:p w14:paraId="03162F8A" w14:textId="77777777" w:rsidR="001F43D6" w:rsidRPr="001F43D6" w:rsidRDefault="001F43D6" w:rsidP="00B20234">
            <w:pPr>
              <w:pStyle w:val="Paragrafoelenco"/>
              <w:ind w:left="0"/>
              <w:jc w:val="center"/>
              <w:rPr>
                <w:rFonts w:asciiTheme="minorHAnsi" w:hAnsiTheme="minorHAnsi" w:cstheme="minorHAnsi"/>
                <w:b/>
                <w:sz w:val="24"/>
                <w:szCs w:val="24"/>
              </w:rPr>
            </w:pPr>
            <w:r w:rsidRPr="001F43D6">
              <w:rPr>
                <w:rFonts w:asciiTheme="minorHAnsi" w:hAnsiTheme="minorHAnsi" w:cstheme="minorHAnsi"/>
                <w:b/>
                <w:sz w:val="24"/>
                <w:szCs w:val="24"/>
              </w:rPr>
              <w:t>Codice fiscale</w:t>
            </w:r>
          </w:p>
        </w:tc>
      </w:tr>
      <w:tr w:rsidR="001F43D6" w:rsidRPr="001F43D6" w14:paraId="29408FFC" w14:textId="77777777" w:rsidTr="00B20234">
        <w:trPr>
          <w:jc w:val="center"/>
        </w:trPr>
        <w:tc>
          <w:tcPr>
            <w:tcW w:w="427" w:type="dxa"/>
          </w:tcPr>
          <w:p w14:paraId="4960AF7E"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1</w:t>
            </w:r>
          </w:p>
        </w:tc>
        <w:tc>
          <w:tcPr>
            <w:tcW w:w="3127" w:type="dxa"/>
          </w:tcPr>
          <w:p w14:paraId="1D394A8F"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39EE19AE"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7E5BF7DB"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5B76653F" w14:textId="77777777" w:rsidTr="00B20234">
        <w:trPr>
          <w:jc w:val="center"/>
        </w:trPr>
        <w:tc>
          <w:tcPr>
            <w:tcW w:w="427" w:type="dxa"/>
          </w:tcPr>
          <w:p w14:paraId="2CE0811A"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2</w:t>
            </w:r>
          </w:p>
        </w:tc>
        <w:tc>
          <w:tcPr>
            <w:tcW w:w="3127" w:type="dxa"/>
          </w:tcPr>
          <w:p w14:paraId="3BC59205"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257F9FE9"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2C267C2C" w14:textId="77777777" w:rsidR="001F43D6" w:rsidRPr="001F43D6" w:rsidRDefault="001F43D6" w:rsidP="00B20234">
            <w:pPr>
              <w:pStyle w:val="Paragrafoelenco"/>
              <w:ind w:left="0"/>
              <w:rPr>
                <w:rFonts w:asciiTheme="minorHAnsi" w:hAnsiTheme="minorHAnsi" w:cstheme="minorHAnsi"/>
                <w:sz w:val="24"/>
                <w:szCs w:val="24"/>
              </w:rPr>
            </w:pPr>
          </w:p>
        </w:tc>
      </w:tr>
      <w:tr w:rsidR="001F43D6" w:rsidRPr="001F43D6" w14:paraId="63D9AC08" w14:textId="77777777" w:rsidTr="00B20234">
        <w:trPr>
          <w:jc w:val="center"/>
        </w:trPr>
        <w:tc>
          <w:tcPr>
            <w:tcW w:w="427" w:type="dxa"/>
          </w:tcPr>
          <w:p w14:paraId="681703BE" w14:textId="77777777" w:rsidR="001F43D6" w:rsidRPr="001F43D6" w:rsidRDefault="001F43D6" w:rsidP="00B20234">
            <w:pPr>
              <w:pStyle w:val="Paragrafoelenco"/>
              <w:ind w:left="0"/>
              <w:rPr>
                <w:rFonts w:asciiTheme="minorHAnsi" w:hAnsiTheme="minorHAnsi" w:cstheme="minorHAnsi"/>
                <w:sz w:val="24"/>
                <w:szCs w:val="24"/>
              </w:rPr>
            </w:pPr>
            <w:r w:rsidRPr="001F43D6">
              <w:rPr>
                <w:rFonts w:asciiTheme="minorHAnsi" w:hAnsiTheme="minorHAnsi" w:cstheme="minorHAnsi"/>
                <w:sz w:val="24"/>
                <w:szCs w:val="24"/>
              </w:rPr>
              <w:t>…</w:t>
            </w:r>
          </w:p>
        </w:tc>
        <w:tc>
          <w:tcPr>
            <w:tcW w:w="3127" w:type="dxa"/>
          </w:tcPr>
          <w:p w14:paraId="55F77267" w14:textId="77777777" w:rsidR="001F43D6" w:rsidRPr="001F43D6" w:rsidRDefault="001F43D6" w:rsidP="00B20234">
            <w:pPr>
              <w:pStyle w:val="Paragrafoelenco"/>
              <w:ind w:left="0"/>
              <w:rPr>
                <w:rFonts w:asciiTheme="minorHAnsi" w:hAnsiTheme="minorHAnsi" w:cstheme="minorHAnsi"/>
                <w:sz w:val="24"/>
                <w:szCs w:val="24"/>
              </w:rPr>
            </w:pPr>
          </w:p>
        </w:tc>
        <w:tc>
          <w:tcPr>
            <w:tcW w:w="1746" w:type="dxa"/>
          </w:tcPr>
          <w:p w14:paraId="10ECC638" w14:textId="77777777" w:rsidR="001F43D6" w:rsidRPr="001F43D6" w:rsidRDefault="001F43D6" w:rsidP="00B20234">
            <w:pPr>
              <w:pStyle w:val="Paragrafoelenco"/>
              <w:ind w:left="0"/>
              <w:rPr>
                <w:rFonts w:asciiTheme="minorHAnsi" w:hAnsiTheme="minorHAnsi" w:cstheme="minorHAnsi"/>
                <w:sz w:val="24"/>
                <w:szCs w:val="24"/>
              </w:rPr>
            </w:pPr>
          </w:p>
        </w:tc>
        <w:tc>
          <w:tcPr>
            <w:tcW w:w="1791" w:type="dxa"/>
          </w:tcPr>
          <w:p w14:paraId="667CFBED" w14:textId="77777777" w:rsidR="001F43D6" w:rsidRPr="001F43D6" w:rsidRDefault="001F43D6" w:rsidP="00B20234">
            <w:pPr>
              <w:pStyle w:val="Paragrafoelenco"/>
              <w:ind w:left="0"/>
              <w:rPr>
                <w:rFonts w:asciiTheme="minorHAnsi" w:hAnsiTheme="minorHAnsi" w:cstheme="minorHAnsi"/>
                <w:sz w:val="24"/>
                <w:szCs w:val="24"/>
              </w:rPr>
            </w:pPr>
          </w:p>
        </w:tc>
      </w:tr>
    </w:tbl>
    <w:p w14:paraId="30A98F31" w14:textId="77777777" w:rsidR="001F43D6" w:rsidRPr="001F43D6" w:rsidRDefault="001F43D6" w:rsidP="001F43D6">
      <w:pPr>
        <w:tabs>
          <w:tab w:val="left" w:pos="6663"/>
        </w:tabs>
        <w:ind w:left="517"/>
        <w:rPr>
          <w:rFonts w:asciiTheme="minorHAnsi" w:eastAsia="Arial Unicode MS" w:hAnsiTheme="minorHAnsi" w:cstheme="minorHAnsi"/>
          <w:sz w:val="24"/>
          <w:szCs w:val="24"/>
        </w:rPr>
      </w:pPr>
    </w:p>
    <w:p w14:paraId="73E70DEF" w14:textId="77777777" w:rsidR="001F43D6" w:rsidRPr="001F43D6" w:rsidRDefault="001F43D6" w:rsidP="001F43D6">
      <w:pPr>
        <w:numPr>
          <w:ilvl w:val="0"/>
          <w:numId w:val="9"/>
        </w:numPr>
        <w:ind w:left="517" w:hanging="425"/>
        <w:rPr>
          <w:rFonts w:asciiTheme="minorHAnsi" w:eastAsia="Arial Unicode MS" w:hAnsiTheme="minorHAnsi" w:cstheme="minorHAnsi"/>
          <w:sz w:val="24"/>
          <w:szCs w:val="24"/>
        </w:rPr>
      </w:pPr>
      <w:r w:rsidRPr="001F43D6">
        <w:rPr>
          <w:rFonts w:asciiTheme="minorHAnsi" w:eastAsia="Arial Unicode MS" w:hAnsiTheme="minorHAnsi" w:cstheme="minorHAnsi"/>
          <w:sz w:val="24"/>
          <w:szCs w:val="24"/>
        </w:rPr>
        <w:t>ALTRO_______________________________________________________</w:t>
      </w:r>
    </w:p>
    <w:p w14:paraId="3D3548F9" w14:textId="77777777" w:rsidR="00F42D35" w:rsidRPr="001F43D6" w:rsidRDefault="00F42D35" w:rsidP="00AE689C">
      <w:pPr>
        <w:tabs>
          <w:tab w:val="left" w:pos="6663"/>
        </w:tabs>
        <w:ind w:left="517"/>
        <w:rPr>
          <w:rFonts w:asciiTheme="minorHAnsi" w:eastAsia="Arial Unicode MS" w:hAnsiTheme="minorHAnsi" w:cstheme="minorHAnsi"/>
          <w:sz w:val="24"/>
          <w:szCs w:val="24"/>
        </w:rPr>
      </w:pPr>
    </w:p>
    <w:p w14:paraId="0B1F7962" w14:textId="77777777" w:rsidR="00014534" w:rsidRPr="00E23163" w:rsidRDefault="00014534" w:rsidP="00014534">
      <w:pPr>
        <w:pStyle w:val="Paragrafoelenco"/>
        <w:spacing w:after="120" w:line="240" w:lineRule="auto"/>
        <w:ind w:left="284"/>
        <w:rPr>
          <w:rFonts w:asciiTheme="minorHAnsi" w:hAnsiTheme="minorHAnsi" w:cstheme="minorHAnsi"/>
          <w:b/>
          <w:sz w:val="24"/>
          <w:szCs w:val="24"/>
          <w:u w:val="single"/>
        </w:rPr>
      </w:pPr>
    </w:p>
    <w:p w14:paraId="518048CB" w14:textId="5BC5AF72" w:rsidR="00AE689C" w:rsidRPr="00E23163" w:rsidRDefault="00364D0C" w:rsidP="00A50691">
      <w:pPr>
        <w:pStyle w:val="Paragrafoelenco"/>
        <w:numPr>
          <w:ilvl w:val="0"/>
          <w:numId w:val="12"/>
        </w:numPr>
        <w:spacing w:after="120" w:line="240" w:lineRule="auto"/>
        <w:ind w:left="284" w:hanging="284"/>
        <w:rPr>
          <w:rFonts w:asciiTheme="minorHAnsi" w:hAnsiTheme="minorHAnsi" w:cstheme="minorHAnsi"/>
          <w:b/>
          <w:sz w:val="24"/>
          <w:szCs w:val="24"/>
          <w:u w:val="single"/>
        </w:rPr>
      </w:pPr>
      <w:r w:rsidRPr="00E23163">
        <w:rPr>
          <w:rFonts w:asciiTheme="minorHAnsi" w:hAnsiTheme="minorHAnsi" w:cstheme="minorHAnsi"/>
          <w:b/>
          <w:sz w:val="24"/>
          <w:szCs w:val="24"/>
          <w:u w:val="single"/>
        </w:rPr>
        <w:t>d</w:t>
      </w:r>
      <w:r w:rsidR="00AE689C" w:rsidRPr="00E23163">
        <w:rPr>
          <w:rFonts w:asciiTheme="minorHAnsi" w:hAnsiTheme="minorHAnsi" w:cstheme="minorHAnsi"/>
          <w:b/>
          <w:sz w:val="24"/>
          <w:szCs w:val="24"/>
          <w:u w:val="single"/>
        </w:rPr>
        <w:t xml:space="preserve">i </w:t>
      </w:r>
      <w:r w:rsidRPr="00E23163">
        <w:rPr>
          <w:rFonts w:asciiTheme="minorHAnsi" w:hAnsiTheme="minorHAnsi" w:cstheme="minorHAnsi"/>
          <w:b/>
          <w:sz w:val="24"/>
          <w:szCs w:val="24"/>
          <w:u w:val="single"/>
        </w:rPr>
        <w:t>essere in possesso dei seguenti requisi</w:t>
      </w:r>
      <w:r w:rsidR="0093211F">
        <w:rPr>
          <w:rFonts w:asciiTheme="minorHAnsi" w:hAnsiTheme="minorHAnsi" w:cstheme="minorHAnsi"/>
          <w:b/>
          <w:sz w:val="24"/>
          <w:szCs w:val="24"/>
          <w:u w:val="single"/>
        </w:rPr>
        <w:t>t</w:t>
      </w:r>
      <w:r w:rsidRPr="00E23163">
        <w:rPr>
          <w:rFonts w:asciiTheme="minorHAnsi" w:hAnsiTheme="minorHAnsi" w:cstheme="minorHAnsi"/>
          <w:b/>
          <w:sz w:val="24"/>
          <w:szCs w:val="24"/>
          <w:u w:val="single"/>
        </w:rPr>
        <w:t xml:space="preserve">i di idoneità </w:t>
      </w:r>
      <w:r w:rsidR="00910729" w:rsidRPr="00E23163">
        <w:rPr>
          <w:rFonts w:asciiTheme="minorHAnsi" w:hAnsiTheme="minorHAnsi" w:cstheme="minorHAnsi"/>
          <w:b/>
          <w:sz w:val="24"/>
          <w:szCs w:val="24"/>
          <w:u w:val="single"/>
        </w:rPr>
        <w:t xml:space="preserve">ai sensi </w:t>
      </w:r>
      <w:r w:rsidR="002F7352">
        <w:rPr>
          <w:rFonts w:asciiTheme="minorHAnsi" w:hAnsiTheme="minorHAnsi" w:cstheme="minorHAnsi"/>
          <w:b/>
          <w:sz w:val="24"/>
          <w:szCs w:val="24"/>
          <w:u w:val="single"/>
        </w:rPr>
        <w:t>dell’Avviso</w:t>
      </w:r>
      <w:r w:rsidR="00920281" w:rsidRPr="00E23163">
        <w:rPr>
          <w:rFonts w:asciiTheme="minorHAnsi" w:hAnsiTheme="minorHAnsi" w:cstheme="minorHAnsi"/>
          <w:b/>
          <w:sz w:val="24"/>
          <w:szCs w:val="24"/>
          <w:u w:val="single"/>
        </w:rPr>
        <w:t>:</w:t>
      </w:r>
    </w:p>
    <w:p w14:paraId="41756352" w14:textId="204A7D49" w:rsidR="00E9760F" w:rsidRPr="00E23163" w:rsidRDefault="00AE689C" w:rsidP="00A50691">
      <w:pPr>
        <w:pStyle w:val="Paragrafoelenco"/>
        <w:numPr>
          <w:ilvl w:val="0"/>
          <w:numId w:val="13"/>
        </w:numPr>
        <w:autoSpaceDE w:val="0"/>
        <w:autoSpaceDN w:val="0"/>
        <w:adjustRightInd w:val="0"/>
        <w:spacing w:after="120" w:line="240" w:lineRule="auto"/>
        <w:ind w:left="851" w:hanging="567"/>
        <w:rPr>
          <w:rFonts w:asciiTheme="minorHAnsi" w:hAnsiTheme="minorHAnsi" w:cstheme="minorHAnsi"/>
          <w:sz w:val="24"/>
          <w:szCs w:val="24"/>
        </w:rPr>
      </w:pPr>
      <w:r w:rsidRPr="00E23163">
        <w:rPr>
          <w:rFonts w:asciiTheme="minorHAnsi" w:hAnsiTheme="minorHAnsi" w:cstheme="minorHAnsi"/>
          <w:b/>
          <w:sz w:val="24"/>
          <w:szCs w:val="24"/>
          <w:u w:val="single"/>
        </w:rPr>
        <w:t>Per i professionisti singoli</w:t>
      </w:r>
      <w:r w:rsidR="00E9760F" w:rsidRPr="00E23163">
        <w:rPr>
          <w:rFonts w:asciiTheme="minorHAnsi" w:hAnsiTheme="minorHAnsi" w:cstheme="minorHAnsi"/>
          <w:b/>
          <w:sz w:val="24"/>
          <w:szCs w:val="24"/>
          <w:u w:val="single"/>
        </w:rPr>
        <w:t xml:space="preserve"> o associati: </w:t>
      </w:r>
      <w:r w:rsidR="00F86788" w:rsidRPr="00F86788">
        <w:rPr>
          <w:rFonts w:asciiTheme="minorHAnsi" w:hAnsiTheme="minorHAnsi" w:cstheme="minorHAnsi"/>
          <w:sz w:val="24"/>
          <w:szCs w:val="24"/>
        </w:rPr>
        <w:t>di possedere i requisiti di cui all’art. 34 dell’Allegato II.12 al d.lgs. n. 36/2023.</w:t>
      </w:r>
      <w:r w:rsidR="00E9760F" w:rsidRPr="00E23163">
        <w:rPr>
          <w:rFonts w:asciiTheme="minorHAnsi" w:hAnsiTheme="minorHAnsi" w:cstheme="minorHAnsi"/>
          <w:sz w:val="24"/>
          <w:szCs w:val="24"/>
        </w:rPr>
        <w:t xml:space="preserve"> </w:t>
      </w:r>
    </w:p>
    <w:p w14:paraId="4F7016E2" w14:textId="77777777" w:rsidR="00E9760F" w:rsidRPr="00E23163" w:rsidRDefault="00E9760F" w:rsidP="00E05F2C">
      <w:pPr>
        <w:pStyle w:val="Paragrafoelenco"/>
        <w:autoSpaceDE w:val="0"/>
        <w:autoSpaceDN w:val="0"/>
        <w:adjustRightInd w:val="0"/>
        <w:spacing w:after="120" w:line="240" w:lineRule="auto"/>
        <w:ind w:left="851"/>
        <w:jc w:val="left"/>
        <w:rPr>
          <w:rFonts w:asciiTheme="minorHAnsi" w:hAnsiTheme="minorHAnsi" w:cstheme="minorHAnsi"/>
          <w:sz w:val="24"/>
          <w:szCs w:val="24"/>
        </w:rPr>
      </w:pPr>
      <w:r w:rsidRPr="00E23163">
        <w:rPr>
          <w:rFonts w:asciiTheme="minorHAnsi" w:hAnsiTheme="minorHAnsi" w:cstheme="minorHAnsi"/>
          <w:sz w:val="24"/>
          <w:szCs w:val="24"/>
        </w:rPr>
        <w:t xml:space="preserve">Nello specifico </w:t>
      </w:r>
      <w:r w:rsidRPr="00E23163">
        <w:rPr>
          <w:rFonts w:asciiTheme="minorHAnsi" w:hAnsiTheme="minorHAnsi" w:cstheme="minorHAnsi"/>
          <w:i/>
          <w:sz w:val="24"/>
          <w:szCs w:val="24"/>
        </w:rPr>
        <w:t>(indicare le proprie generalità e/o quelle di tutti gli associati)</w:t>
      </w:r>
      <w:r w:rsidRPr="00E23163">
        <w:rPr>
          <w:rFonts w:asciiTheme="minorHAnsi" w:hAnsiTheme="minorHAnsi" w:cstheme="minorHAnsi"/>
          <w:sz w:val="24"/>
          <w:szCs w:val="24"/>
        </w:rPr>
        <w:t>:</w:t>
      </w:r>
    </w:p>
    <w:p w14:paraId="1A2AAAA1" w14:textId="77777777" w:rsidR="00AE689C" w:rsidRPr="00E23163" w:rsidRDefault="00AE689C"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 xml:space="preserve">_____________ nato </w:t>
      </w:r>
      <w:r w:rsidR="00E9760F" w:rsidRPr="00E23163">
        <w:rPr>
          <w:rFonts w:asciiTheme="minorHAnsi" w:hAnsiTheme="minorHAnsi" w:cstheme="minorHAnsi"/>
          <w:spacing w:val="-1"/>
          <w:sz w:val="24"/>
          <w:szCs w:val="24"/>
        </w:rPr>
        <w:t>a</w:t>
      </w:r>
      <w:r w:rsidRPr="00E23163">
        <w:rPr>
          <w:rFonts w:asciiTheme="minorHAnsi" w:hAnsiTheme="minorHAnsi" w:cstheme="minorHAnsi"/>
          <w:spacing w:val="-1"/>
          <w:sz w:val="24"/>
          <w:szCs w:val="24"/>
        </w:rPr>
        <w:t xml:space="preserve"> ________ </w:t>
      </w:r>
      <w:r w:rsidR="00E9760F" w:rsidRPr="00E23163">
        <w:rPr>
          <w:rFonts w:asciiTheme="minorHAnsi" w:hAnsiTheme="minorHAnsi" w:cstheme="minorHAnsi"/>
          <w:spacing w:val="-1"/>
          <w:sz w:val="24"/>
          <w:szCs w:val="24"/>
        </w:rPr>
        <w:t>il</w:t>
      </w:r>
      <w:r w:rsidRPr="00E23163">
        <w:rPr>
          <w:rFonts w:asciiTheme="minorHAnsi" w:hAnsiTheme="minorHAnsi" w:cstheme="minorHAnsi"/>
          <w:spacing w:val="-1"/>
          <w:sz w:val="24"/>
          <w:szCs w:val="24"/>
        </w:rPr>
        <w:t>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xml:space="preserve">, </w:t>
      </w:r>
      <w:r w:rsidR="00E9760F" w:rsidRPr="00E23163">
        <w:rPr>
          <w:rFonts w:asciiTheme="minorHAnsi" w:hAnsiTheme="minorHAnsi" w:cstheme="minorHAnsi"/>
          <w:sz w:val="24"/>
          <w:szCs w:val="24"/>
        </w:rPr>
        <w:t>C</w:t>
      </w:r>
      <w:r w:rsidR="00F64044" w:rsidRPr="00E23163">
        <w:rPr>
          <w:rFonts w:asciiTheme="minorHAnsi" w:hAnsiTheme="minorHAnsi" w:cstheme="minorHAnsi"/>
          <w:sz w:val="24"/>
          <w:szCs w:val="24"/>
        </w:rPr>
        <w:t>.</w:t>
      </w:r>
      <w:r w:rsidR="00E9760F"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00E9760F" w:rsidRPr="00E23163">
        <w:rPr>
          <w:rFonts w:asciiTheme="minorHAnsi" w:hAnsiTheme="minorHAnsi" w:cstheme="minorHAnsi"/>
          <w:sz w:val="24"/>
          <w:szCs w:val="24"/>
        </w:rPr>
        <w:t xml:space="preserve">__________________; </w:t>
      </w:r>
      <w:r w:rsidRPr="00E23163">
        <w:rPr>
          <w:rFonts w:asciiTheme="minorHAnsi" w:hAnsiTheme="minorHAnsi" w:cstheme="minorHAnsi"/>
          <w:sz w:val="24"/>
          <w:szCs w:val="24"/>
        </w:rPr>
        <w:t>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00E9760F" w:rsidRPr="00E23163">
        <w:rPr>
          <w:rFonts w:asciiTheme="minorHAnsi" w:hAnsiTheme="minorHAnsi" w:cstheme="minorHAnsi"/>
          <w:spacing w:val="-1"/>
          <w:sz w:val="24"/>
          <w:szCs w:val="24"/>
        </w:rPr>
        <w:t xml:space="preserve"> Iscrizione Cassa di Previdenza _____________________ n. di matricola/Codice ____________________________.</w:t>
      </w:r>
    </w:p>
    <w:p w14:paraId="71E0A3C0" w14:textId="77777777" w:rsidR="00E9760F" w:rsidRPr="00E23163" w:rsidRDefault="00E9760F"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lastRenderedPageBreak/>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51F6DE9B" w14:textId="77777777" w:rsidR="00E9760F" w:rsidRPr="00E23163" w:rsidRDefault="00E9760F"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06C6C2D8" w14:textId="77777777" w:rsidR="00E9760F" w:rsidRPr="00E23163" w:rsidRDefault="00E9760F" w:rsidP="00A50691">
      <w:pPr>
        <w:pStyle w:val="Paragrafoelenco"/>
        <w:numPr>
          <w:ilvl w:val="1"/>
          <w:numId w:val="10"/>
        </w:numPr>
        <w:spacing w:before="120" w:after="120" w:line="240" w:lineRule="auto"/>
        <w:ind w:left="1276" w:hanging="425"/>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122D867A" w14:textId="77777777" w:rsidR="00036F5C" w:rsidRPr="00E23163" w:rsidRDefault="00036F5C" w:rsidP="00E05F2C">
      <w:pPr>
        <w:pStyle w:val="Paragrafoelenco"/>
        <w:spacing w:before="120" w:after="120" w:line="240" w:lineRule="auto"/>
        <w:ind w:left="851" w:hanging="567"/>
        <w:rPr>
          <w:rFonts w:asciiTheme="minorHAnsi" w:hAnsiTheme="minorHAnsi" w:cstheme="minorHAnsi"/>
          <w:sz w:val="24"/>
          <w:szCs w:val="24"/>
        </w:rPr>
      </w:pPr>
    </w:p>
    <w:p w14:paraId="778CBE06" w14:textId="77777777" w:rsidR="00002FF1" w:rsidRPr="00E23163" w:rsidRDefault="004A1954" w:rsidP="007253EE">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i/>
          <w:sz w:val="24"/>
          <w:szCs w:val="24"/>
        </w:rPr>
      </w:pPr>
      <w:r w:rsidRPr="00E23163">
        <w:rPr>
          <w:rFonts w:asciiTheme="minorHAnsi" w:hAnsiTheme="minorHAnsi" w:cstheme="minorHAnsi"/>
          <w:b/>
          <w:sz w:val="24"/>
          <w:szCs w:val="24"/>
        </w:rPr>
        <w:t>Per le società di professionisti</w:t>
      </w:r>
      <w:r w:rsidR="00E9760F" w:rsidRPr="00E23163">
        <w:rPr>
          <w:rFonts w:asciiTheme="minorHAnsi" w:hAnsiTheme="minorHAnsi" w:cstheme="minorHAnsi"/>
          <w:sz w:val="24"/>
          <w:szCs w:val="24"/>
        </w:rPr>
        <w:t xml:space="preserve">: </w:t>
      </w:r>
    </w:p>
    <w:p w14:paraId="06192887" w14:textId="2082C288" w:rsidR="00002FF1" w:rsidRPr="00E23163" w:rsidRDefault="00E069DE" w:rsidP="00002FF1">
      <w:pPr>
        <w:pStyle w:val="Paragrafoelenco"/>
        <w:numPr>
          <w:ilvl w:val="3"/>
          <w:numId w:val="10"/>
        </w:numPr>
        <w:autoSpaceDE w:val="0"/>
        <w:autoSpaceDN w:val="0"/>
        <w:adjustRightInd w:val="0"/>
        <w:spacing w:before="120" w:after="120" w:line="240" w:lineRule="auto"/>
        <w:ind w:left="1134" w:hanging="283"/>
        <w:rPr>
          <w:rFonts w:asciiTheme="minorHAnsi" w:hAnsiTheme="minorHAnsi" w:cstheme="minorHAnsi"/>
          <w:i/>
          <w:sz w:val="24"/>
          <w:szCs w:val="24"/>
        </w:rPr>
      </w:pPr>
      <w:r w:rsidRPr="00E069DE">
        <w:rPr>
          <w:rFonts w:asciiTheme="minorHAnsi" w:hAnsiTheme="minorHAnsi" w:cstheme="minorHAnsi"/>
          <w:sz w:val="24"/>
          <w:szCs w:val="24"/>
        </w:rPr>
        <w:t>di possedere i requisiti di cui all’art. 35 dell’Allegato II.12 del d.lgs. n. 36/2023;</w:t>
      </w:r>
    </w:p>
    <w:p w14:paraId="0E348369" w14:textId="77777777" w:rsidR="00E9760F" w:rsidRPr="00E23163" w:rsidRDefault="00002FF1" w:rsidP="00002FF1">
      <w:pPr>
        <w:pStyle w:val="Paragrafoelenco"/>
        <w:numPr>
          <w:ilvl w:val="3"/>
          <w:numId w:val="10"/>
        </w:numPr>
        <w:autoSpaceDE w:val="0"/>
        <w:autoSpaceDN w:val="0"/>
        <w:adjustRightInd w:val="0"/>
        <w:spacing w:before="120" w:after="120" w:line="240" w:lineRule="auto"/>
        <w:ind w:left="1134" w:hanging="283"/>
        <w:rPr>
          <w:rFonts w:asciiTheme="minorHAnsi" w:hAnsiTheme="minorHAnsi" w:cstheme="minorHAnsi"/>
          <w:i/>
          <w:sz w:val="24"/>
          <w:szCs w:val="24"/>
        </w:rPr>
      </w:pPr>
      <w:r w:rsidRPr="00E23163">
        <w:rPr>
          <w:rFonts w:asciiTheme="minorHAnsi" w:hAnsiTheme="minorHAnsi" w:cstheme="minorHAnsi"/>
          <w:sz w:val="24"/>
          <w:szCs w:val="24"/>
        </w:rPr>
        <w:t>che</w:t>
      </w:r>
      <w:r w:rsidR="00E9760F" w:rsidRPr="00E23163">
        <w:rPr>
          <w:rFonts w:asciiTheme="minorHAnsi" w:hAnsiTheme="minorHAnsi" w:cstheme="minorHAnsi"/>
          <w:sz w:val="24"/>
          <w:szCs w:val="24"/>
        </w:rPr>
        <w:t xml:space="preserve"> l’organigramma aggiornato comprendente i soggetti direttamente impiegati nello svolgimento di funzioni professionali e tecniche</w:t>
      </w:r>
      <w:r w:rsidRPr="00E23163">
        <w:rPr>
          <w:rFonts w:asciiTheme="minorHAnsi" w:hAnsiTheme="minorHAnsi" w:cstheme="minorHAnsi"/>
          <w:sz w:val="24"/>
          <w:szCs w:val="24"/>
        </w:rPr>
        <w:t xml:space="preserve"> è così composto</w:t>
      </w:r>
      <w:r w:rsidR="00E9760F" w:rsidRPr="00E23163">
        <w:rPr>
          <w:rFonts w:asciiTheme="minorHAnsi" w:hAnsiTheme="minorHAnsi" w:cstheme="minorHAnsi"/>
          <w:sz w:val="24"/>
          <w:szCs w:val="24"/>
        </w:rPr>
        <w:t xml:space="preserve">: </w:t>
      </w:r>
      <w:r w:rsidR="00E9760F" w:rsidRPr="00E23163">
        <w:rPr>
          <w:rFonts w:asciiTheme="minorHAnsi" w:hAnsiTheme="minorHAnsi" w:cstheme="minorHAnsi"/>
          <w:i/>
          <w:sz w:val="24"/>
          <w:szCs w:val="24"/>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0FA207BF" w14:textId="77777777" w:rsidR="00A66A2B" w:rsidRPr="00E23163" w:rsidRDefault="00E9760F" w:rsidP="00002FF1">
      <w:pPr>
        <w:pStyle w:val="Paragrafoelenco"/>
        <w:numPr>
          <w:ilvl w:val="0"/>
          <w:numId w:val="14"/>
        </w:numPr>
        <w:spacing w:before="120" w:after="120" w:line="240" w:lineRule="auto"/>
        <w:ind w:left="1418" w:hanging="284"/>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560FF17E" w14:textId="77777777" w:rsidR="00A66A2B" w:rsidRPr="007F2313" w:rsidRDefault="00E9760F" w:rsidP="00002FF1">
      <w:pPr>
        <w:pStyle w:val="Paragrafoelenco"/>
        <w:spacing w:before="120" w:after="120" w:line="240" w:lineRule="auto"/>
        <w:ind w:left="1418"/>
        <w:contextualSpacing w:val="0"/>
        <w:rPr>
          <w:rFonts w:asciiTheme="minorHAnsi" w:hAnsiTheme="minorHAnsi" w:cstheme="minorHAnsi"/>
          <w:sz w:val="24"/>
          <w:szCs w:val="24"/>
          <w:u w:val="single"/>
        </w:rPr>
      </w:pPr>
      <w:r w:rsidRPr="007F2313">
        <w:rPr>
          <w:rFonts w:asciiTheme="minorHAnsi" w:hAnsiTheme="minorHAnsi" w:cstheme="minorHAnsi"/>
          <w:sz w:val="24"/>
          <w:szCs w:val="24"/>
          <w:u w:val="single"/>
        </w:rPr>
        <w:lastRenderedPageBreak/>
        <w:t xml:space="preserve">Specifiche </w:t>
      </w:r>
      <w:proofErr w:type="gramStart"/>
      <w:r w:rsidRPr="007F2313">
        <w:rPr>
          <w:rFonts w:asciiTheme="minorHAnsi" w:hAnsiTheme="minorHAnsi" w:cstheme="minorHAnsi"/>
          <w:sz w:val="24"/>
          <w:szCs w:val="24"/>
          <w:u w:val="single"/>
        </w:rPr>
        <w:t>competenze :</w:t>
      </w:r>
      <w:proofErr w:type="gramEnd"/>
      <w:r w:rsidRPr="007F2313">
        <w:rPr>
          <w:rFonts w:asciiTheme="minorHAnsi" w:hAnsiTheme="minorHAnsi" w:cstheme="minorHAnsi"/>
          <w:sz w:val="24"/>
          <w:szCs w:val="24"/>
          <w:u w:val="single"/>
        </w:rPr>
        <w:t xml:space="preserve"> ______________________________________________</w:t>
      </w:r>
    </w:p>
    <w:p w14:paraId="3CB05713" w14:textId="77777777" w:rsidR="00A66A2B" w:rsidRPr="007F2313" w:rsidRDefault="00E9760F" w:rsidP="00002FF1">
      <w:pPr>
        <w:pStyle w:val="Paragrafoelenco"/>
        <w:spacing w:before="120" w:after="120" w:line="240" w:lineRule="auto"/>
        <w:ind w:left="1418"/>
        <w:contextualSpacing w:val="0"/>
        <w:rPr>
          <w:rFonts w:asciiTheme="minorHAnsi" w:hAnsiTheme="minorHAnsi" w:cstheme="minorHAnsi"/>
          <w:sz w:val="24"/>
          <w:szCs w:val="24"/>
          <w:u w:val="single"/>
        </w:rPr>
      </w:pPr>
      <w:r w:rsidRPr="007F2313">
        <w:rPr>
          <w:rFonts w:asciiTheme="minorHAnsi" w:hAnsiTheme="minorHAnsi" w:cstheme="minorHAnsi"/>
          <w:sz w:val="24"/>
          <w:szCs w:val="24"/>
          <w:u w:val="single"/>
        </w:rPr>
        <w:t>Responsabilità: ______________________________________________</w:t>
      </w:r>
    </w:p>
    <w:p w14:paraId="540947BF" w14:textId="77777777" w:rsidR="00C95AFB" w:rsidRPr="00E23163" w:rsidRDefault="00C95AFB" w:rsidP="00002FF1">
      <w:pPr>
        <w:pStyle w:val="Paragrafoelenco"/>
        <w:numPr>
          <w:ilvl w:val="0"/>
          <w:numId w:val="14"/>
        </w:numPr>
        <w:spacing w:before="120" w:after="120" w:line="240" w:lineRule="auto"/>
        <w:ind w:left="1418" w:hanging="284"/>
        <w:contextualSpacing w:val="0"/>
        <w:rPr>
          <w:rFonts w:asciiTheme="minorHAnsi" w:hAnsiTheme="minorHAnsi" w:cstheme="minorHAnsi"/>
          <w:sz w:val="24"/>
          <w:szCs w:val="24"/>
        </w:rPr>
      </w:pPr>
      <w:bookmarkStart w:id="4" w:name="_Ref510520069"/>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03124E0C"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rPr>
      </w:pPr>
      <w:r w:rsidRPr="00E23163">
        <w:rPr>
          <w:rFonts w:asciiTheme="minorHAnsi" w:hAnsiTheme="minorHAnsi" w:cstheme="minorHAnsi"/>
          <w:sz w:val="24"/>
          <w:szCs w:val="24"/>
          <w:u w:val="single"/>
        </w:rPr>
        <w:t xml:space="preserve">Specifiche </w:t>
      </w:r>
      <w:proofErr w:type="gramStart"/>
      <w:r w:rsidRPr="00E23163">
        <w:rPr>
          <w:rFonts w:asciiTheme="minorHAnsi" w:hAnsiTheme="minorHAnsi" w:cstheme="minorHAnsi"/>
          <w:sz w:val="24"/>
          <w:szCs w:val="24"/>
          <w:u w:val="single"/>
        </w:rPr>
        <w:t>competenze :</w:t>
      </w:r>
      <w:proofErr w:type="gramEnd"/>
      <w:r w:rsidRPr="00E23163">
        <w:rPr>
          <w:rFonts w:asciiTheme="minorHAnsi" w:hAnsiTheme="minorHAnsi" w:cstheme="minorHAnsi"/>
          <w:sz w:val="24"/>
          <w:szCs w:val="24"/>
          <w:u w:val="single"/>
        </w:rPr>
        <w:t xml:space="preserve"> ______________________________________________</w:t>
      </w:r>
    </w:p>
    <w:p w14:paraId="7048C5CC"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rPr>
      </w:pPr>
      <w:r w:rsidRPr="00E23163">
        <w:rPr>
          <w:rFonts w:asciiTheme="minorHAnsi" w:hAnsiTheme="minorHAnsi" w:cstheme="minorHAnsi"/>
          <w:sz w:val="24"/>
          <w:szCs w:val="24"/>
          <w:u w:val="single"/>
        </w:rPr>
        <w:t>Responsabilità: ______________________________________________</w:t>
      </w:r>
    </w:p>
    <w:p w14:paraId="32D92018" w14:textId="77777777" w:rsidR="00C95AFB" w:rsidRPr="00E23163" w:rsidRDefault="00C95AFB" w:rsidP="00002FF1">
      <w:pPr>
        <w:pStyle w:val="Paragrafoelenco"/>
        <w:numPr>
          <w:ilvl w:val="0"/>
          <w:numId w:val="14"/>
        </w:numPr>
        <w:spacing w:before="120" w:after="120" w:line="240" w:lineRule="auto"/>
        <w:ind w:left="1418" w:hanging="284"/>
        <w:contextualSpacing w:val="0"/>
        <w:rPr>
          <w:rFonts w:asciiTheme="minorHAnsi" w:hAnsiTheme="minorHAnsi" w:cstheme="minorHAnsi"/>
          <w:sz w:val="24"/>
          <w:szCs w:val="24"/>
        </w:rPr>
      </w:pPr>
      <w:r w:rsidRPr="00E23163">
        <w:rPr>
          <w:rFonts w:asciiTheme="minorHAnsi" w:hAnsiTheme="minorHAnsi" w:cstheme="minorHAnsi"/>
          <w:b/>
          <w:bCs/>
          <w:spacing w:val="-1"/>
          <w:sz w:val="24"/>
          <w:szCs w:val="24"/>
        </w:rPr>
        <w:t xml:space="preserve">Nome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b/>
          <w:bCs/>
          <w:spacing w:val="-1"/>
          <w:sz w:val="24"/>
          <w:szCs w:val="24"/>
        </w:rPr>
        <w:t xml:space="preserve">Cognome </w:t>
      </w:r>
      <w:r w:rsidRPr="00E23163">
        <w:rPr>
          <w:rFonts w:asciiTheme="minorHAnsi" w:hAnsiTheme="minorHAnsi" w:cstheme="minorHAnsi"/>
          <w:spacing w:val="-1"/>
          <w:sz w:val="24"/>
          <w:szCs w:val="24"/>
        </w:rPr>
        <w:t>_____________ nato a ________ il__________, residente in _________</w:t>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r>
      <w:r w:rsidRPr="00E23163">
        <w:rPr>
          <w:rFonts w:asciiTheme="minorHAnsi" w:hAnsiTheme="minorHAnsi" w:cstheme="minorHAnsi"/>
          <w:spacing w:val="-1"/>
          <w:sz w:val="24"/>
          <w:szCs w:val="24"/>
        </w:rPr>
        <w:softHyphen/>
        <w:t>____</w:t>
      </w:r>
      <w:r w:rsidRPr="00E23163">
        <w:rPr>
          <w:rFonts w:asciiTheme="minorHAnsi" w:hAnsiTheme="minorHAnsi" w:cstheme="minorHAnsi"/>
          <w:spacing w:val="48"/>
          <w:sz w:val="24"/>
          <w:szCs w:val="24"/>
        </w:rPr>
        <w:t xml:space="preserve"> </w:t>
      </w:r>
      <w:r w:rsidRPr="00E23163">
        <w:rPr>
          <w:rFonts w:asciiTheme="minorHAnsi" w:hAnsiTheme="minorHAnsi" w:cstheme="minorHAnsi"/>
          <w:sz w:val="24"/>
          <w:szCs w:val="24"/>
        </w:rPr>
        <w:t>, C</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F</w:t>
      </w:r>
      <w:r w:rsidR="00F64044" w:rsidRPr="00E23163">
        <w:rPr>
          <w:rFonts w:asciiTheme="minorHAnsi" w:hAnsiTheme="minorHAnsi" w:cstheme="minorHAnsi"/>
          <w:sz w:val="24"/>
          <w:szCs w:val="24"/>
        </w:rPr>
        <w:t>.</w:t>
      </w:r>
      <w:r w:rsidRPr="00E23163">
        <w:rPr>
          <w:rFonts w:asciiTheme="minorHAnsi" w:hAnsiTheme="minorHAnsi" w:cstheme="minorHAnsi"/>
          <w:sz w:val="24"/>
          <w:szCs w:val="24"/>
        </w:rPr>
        <w:t>__________________; titolo di</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studio</w:t>
      </w:r>
      <w:r w:rsidRPr="00E23163">
        <w:rPr>
          <w:rFonts w:asciiTheme="minorHAnsi" w:hAnsiTheme="minorHAnsi" w:cstheme="minorHAnsi"/>
          <w:spacing w:val="18"/>
          <w:sz w:val="24"/>
          <w:szCs w:val="24"/>
        </w:rPr>
        <w:t xml:space="preserve"> </w:t>
      </w:r>
      <w:r w:rsidRPr="00E23163">
        <w:rPr>
          <w:rFonts w:asciiTheme="minorHAnsi" w:hAnsiTheme="minorHAnsi" w:cstheme="minorHAnsi"/>
          <w:spacing w:val="-1"/>
          <w:sz w:val="24"/>
          <w:szCs w:val="24"/>
        </w:rPr>
        <w:t xml:space="preserve">_____________, </w:t>
      </w:r>
      <w:r w:rsidRPr="00E23163">
        <w:rPr>
          <w:rFonts w:asciiTheme="minorHAnsi" w:hAnsiTheme="minorHAnsi" w:cstheme="minorHAnsi"/>
          <w:sz w:val="24"/>
          <w:szCs w:val="24"/>
        </w:rPr>
        <w:t xml:space="preserve">iscrizione </w:t>
      </w:r>
      <w:r w:rsidRPr="00E23163">
        <w:rPr>
          <w:rFonts w:asciiTheme="minorHAnsi" w:hAnsiTheme="minorHAnsi" w:cstheme="minorHAnsi"/>
          <w:spacing w:val="34"/>
          <w:sz w:val="24"/>
          <w:szCs w:val="24"/>
        </w:rPr>
        <w:t xml:space="preserve"> </w:t>
      </w:r>
      <w:r w:rsidRPr="00E23163">
        <w:rPr>
          <w:rFonts w:asciiTheme="minorHAnsi" w:hAnsiTheme="minorHAnsi" w:cstheme="minorHAnsi"/>
          <w:spacing w:val="-1"/>
          <w:sz w:val="24"/>
          <w:szCs w:val="24"/>
        </w:rPr>
        <w:t>all’albo/registro</w:t>
      </w:r>
      <w:r w:rsidRPr="00E23163">
        <w:rPr>
          <w:rFonts w:asciiTheme="minorHAnsi" w:hAnsiTheme="minorHAnsi" w:cstheme="minorHAnsi"/>
          <w:sz w:val="24"/>
          <w:szCs w:val="24"/>
        </w:rPr>
        <w:t xml:space="preserve"> </w:t>
      </w:r>
      <w:r w:rsidRPr="00E23163">
        <w:rPr>
          <w:rFonts w:asciiTheme="minorHAnsi" w:hAnsiTheme="minorHAnsi" w:cstheme="minorHAnsi"/>
          <w:spacing w:val="37"/>
          <w:sz w:val="24"/>
          <w:szCs w:val="24"/>
        </w:rPr>
        <w:t xml:space="preserve"> </w:t>
      </w:r>
      <w:r w:rsidRPr="00E23163">
        <w:rPr>
          <w:rFonts w:asciiTheme="minorHAnsi" w:hAnsiTheme="minorHAnsi" w:cstheme="minorHAnsi"/>
          <w:sz w:val="24"/>
          <w:szCs w:val="24"/>
        </w:rPr>
        <w:t xml:space="preserve">professionale </w:t>
      </w:r>
      <w:r w:rsidRPr="00E23163">
        <w:rPr>
          <w:rFonts w:asciiTheme="minorHAnsi" w:hAnsiTheme="minorHAnsi" w:cstheme="minorHAnsi"/>
          <w:i/>
          <w:sz w:val="24"/>
          <w:szCs w:val="24"/>
        </w:rPr>
        <w:t xml:space="preserve">(oppure se </w:t>
      </w:r>
      <w:r w:rsidRPr="00E23163">
        <w:rPr>
          <w:rFonts w:asciiTheme="minorHAnsi" w:hAnsiTheme="minorHAnsi" w:cstheme="minorHAnsi"/>
          <w:i/>
          <w:spacing w:val="-1"/>
          <w:sz w:val="24"/>
          <w:szCs w:val="24"/>
        </w:rPr>
        <w:t>trattasi</w:t>
      </w:r>
      <w:r w:rsidRPr="00E23163">
        <w:rPr>
          <w:rFonts w:asciiTheme="minorHAnsi" w:hAnsiTheme="minorHAnsi" w:cstheme="minorHAnsi"/>
          <w:i/>
          <w:sz w:val="24"/>
          <w:szCs w:val="24"/>
        </w:rPr>
        <w:t xml:space="preserve"> di persona </w:t>
      </w:r>
      <w:r w:rsidRPr="00E23163">
        <w:rPr>
          <w:rFonts w:asciiTheme="minorHAnsi" w:hAnsiTheme="minorHAnsi" w:cstheme="minorHAnsi"/>
          <w:i/>
          <w:spacing w:val="-1"/>
          <w:sz w:val="24"/>
          <w:szCs w:val="24"/>
        </w:rPr>
        <w:t>stabilita</w:t>
      </w:r>
      <w:r w:rsidRPr="00E23163">
        <w:rPr>
          <w:rFonts w:asciiTheme="minorHAnsi" w:hAnsiTheme="minorHAnsi" w:cstheme="minorHAnsi"/>
          <w:i/>
          <w:sz w:val="24"/>
          <w:szCs w:val="24"/>
        </w:rPr>
        <w:t xml:space="preserve"> in </w:t>
      </w:r>
      <w:r w:rsidRPr="00E23163">
        <w:rPr>
          <w:rFonts w:asciiTheme="minorHAnsi" w:hAnsiTheme="minorHAnsi" w:cstheme="minorHAnsi"/>
          <w:i/>
          <w:spacing w:val="-1"/>
          <w:sz w:val="24"/>
          <w:szCs w:val="24"/>
        </w:rPr>
        <w:t>altro</w:t>
      </w:r>
      <w:r w:rsidRPr="00E23163">
        <w:rPr>
          <w:rFonts w:asciiTheme="minorHAnsi" w:hAnsiTheme="minorHAnsi" w:cstheme="minorHAnsi"/>
          <w:i/>
          <w:sz w:val="24"/>
          <w:szCs w:val="24"/>
        </w:rPr>
        <w:t xml:space="preserve"> </w:t>
      </w:r>
      <w:r w:rsidRPr="00E23163">
        <w:rPr>
          <w:rFonts w:asciiTheme="minorHAnsi" w:hAnsiTheme="minorHAnsi" w:cstheme="minorHAnsi"/>
          <w:i/>
          <w:spacing w:val="37"/>
          <w:sz w:val="24"/>
          <w:szCs w:val="24"/>
        </w:rPr>
        <w:t xml:space="preserve"> </w:t>
      </w:r>
      <w:r w:rsidRPr="00E23163">
        <w:rPr>
          <w:rFonts w:asciiTheme="minorHAnsi" w:hAnsiTheme="minorHAnsi" w:cstheme="minorHAnsi"/>
          <w:i/>
          <w:spacing w:val="-1"/>
          <w:sz w:val="24"/>
          <w:szCs w:val="24"/>
        </w:rPr>
        <w:t>Stato</w:t>
      </w:r>
      <w:r w:rsidRPr="00E23163">
        <w:rPr>
          <w:rFonts w:asciiTheme="minorHAnsi" w:hAnsiTheme="minorHAnsi" w:cstheme="minorHAnsi"/>
          <w:i/>
          <w:spacing w:val="79"/>
          <w:w w:val="101"/>
          <w:sz w:val="24"/>
          <w:szCs w:val="24"/>
        </w:rPr>
        <w:t xml:space="preserve"> </w:t>
      </w:r>
      <w:r w:rsidRPr="00E23163">
        <w:rPr>
          <w:rFonts w:asciiTheme="minorHAnsi" w:hAnsiTheme="minorHAnsi" w:cstheme="minorHAnsi"/>
          <w:i/>
          <w:sz w:val="24"/>
          <w:szCs w:val="24"/>
        </w:rPr>
        <w:t>dell’Unione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Europea</w:t>
      </w:r>
      <w:r w:rsidRPr="00E23163">
        <w:rPr>
          <w:rFonts w:asciiTheme="minorHAnsi" w:hAnsiTheme="minorHAnsi" w:cstheme="minorHAnsi"/>
          <w:i/>
          <w:spacing w:val="8"/>
          <w:sz w:val="24"/>
          <w:szCs w:val="24"/>
        </w:rPr>
        <w:t xml:space="preserve"> </w:t>
      </w:r>
      <w:r w:rsidRPr="00E23163">
        <w:rPr>
          <w:rFonts w:asciiTheme="minorHAnsi" w:hAnsiTheme="minorHAnsi" w:cstheme="minorHAnsi"/>
          <w:i/>
          <w:sz w:val="24"/>
          <w:szCs w:val="24"/>
        </w:rPr>
        <w:t>di</w:t>
      </w:r>
      <w:r w:rsidRPr="00E23163">
        <w:rPr>
          <w:rFonts w:asciiTheme="minorHAnsi" w:hAnsiTheme="minorHAnsi" w:cstheme="minorHAnsi"/>
          <w:i/>
          <w:spacing w:val="13"/>
          <w:sz w:val="24"/>
          <w:szCs w:val="24"/>
        </w:rPr>
        <w:t xml:space="preserve"> </w:t>
      </w:r>
      <w:r w:rsidRPr="00E23163">
        <w:rPr>
          <w:rFonts w:asciiTheme="minorHAnsi" w:hAnsiTheme="minorHAnsi" w:cstheme="minorHAnsi"/>
          <w:i/>
          <w:sz w:val="24"/>
          <w:szCs w:val="24"/>
        </w:rPr>
        <w:t>essere</w:t>
      </w:r>
      <w:r w:rsidRPr="00E23163">
        <w:rPr>
          <w:rFonts w:asciiTheme="minorHAnsi" w:hAnsiTheme="minorHAnsi" w:cstheme="minorHAnsi"/>
          <w:i/>
          <w:spacing w:val="9"/>
          <w:sz w:val="24"/>
          <w:szCs w:val="24"/>
        </w:rPr>
        <w:t xml:space="preserve"> </w:t>
      </w:r>
      <w:r w:rsidRPr="00E23163">
        <w:rPr>
          <w:rFonts w:asciiTheme="minorHAnsi" w:hAnsiTheme="minorHAnsi" w:cstheme="minorHAnsi"/>
          <w:i/>
          <w:spacing w:val="-1"/>
          <w:sz w:val="24"/>
          <w:szCs w:val="24"/>
        </w:rPr>
        <w:t>iscritto</w:t>
      </w:r>
      <w:r w:rsidRPr="00E23163">
        <w:rPr>
          <w:rFonts w:asciiTheme="minorHAnsi" w:hAnsiTheme="minorHAnsi" w:cstheme="minorHAnsi"/>
          <w:i/>
          <w:spacing w:val="10"/>
          <w:sz w:val="24"/>
          <w:szCs w:val="24"/>
        </w:rPr>
        <w:t xml:space="preserve"> </w:t>
      </w:r>
      <w:r w:rsidRPr="00E23163">
        <w:rPr>
          <w:rFonts w:asciiTheme="minorHAnsi" w:hAnsiTheme="minorHAnsi" w:cstheme="minorHAnsi"/>
          <w:i/>
          <w:sz w:val="24"/>
          <w:szCs w:val="24"/>
        </w:rPr>
        <w:t>all’eventuale</w:t>
      </w:r>
      <w:r w:rsidRPr="00E23163">
        <w:rPr>
          <w:rFonts w:asciiTheme="minorHAnsi" w:hAnsiTheme="minorHAnsi" w:cstheme="minorHAnsi"/>
          <w:i/>
          <w:spacing w:val="11"/>
          <w:sz w:val="24"/>
          <w:szCs w:val="24"/>
        </w:rPr>
        <w:t xml:space="preserve"> </w:t>
      </w:r>
      <w:r w:rsidRPr="00E23163">
        <w:rPr>
          <w:rFonts w:asciiTheme="minorHAnsi" w:hAnsiTheme="minorHAnsi" w:cstheme="minorHAnsi"/>
          <w:i/>
          <w:spacing w:val="-1"/>
          <w:sz w:val="24"/>
          <w:szCs w:val="24"/>
        </w:rPr>
        <w:t>corrispondente</w:t>
      </w:r>
      <w:r w:rsidRPr="00E23163">
        <w:rPr>
          <w:rFonts w:asciiTheme="minorHAnsi" w:hAnsiTheme="minorHAnsi" w:cstheme="minorHAnsi"/>
          <w:i/>
          <w:spacing w:val="11"/>
          <w:sz w:val="24"/>
          <w:szCs w:val="24"/>
        </w:rPr>
        <w:t xml:space="preserve"> </w:t>
      </w:r>
      <w:r w:rsidRPr="00E23163">
        <w:rPr>
          <w:rFonts w:asciiTheme="minorHAnsi" w:hAnsiTheme="minorHAnsi" w:cstheme="minorHAnsi"/>
          <w:i/>
          <w:sz w:val="24"/>
          <w:szCs w:val="24"/>
        </w:rPr>
        <w:t>registro)</w:t>
      </w:r>
      <w:r w:rsidRPr="00E23163">
        <w:rPr>
          <w:rFonts w:asciiTheme="minorHAnsi" w:hAnsiTheme="minorHAnsi" w:cstheme="minorHAnsi"/>
          <w:sz w:val="24"/>
          <w:szCs w:val="24"/>
        </w:rPr>
        <w:t xml:space="preserve">: </w:t>
      </w:r>
      <w:r w:rsidRPr="00E23163">
        <w:rPr>
          <w:rFonts w:asciiTheme="minorHAnsi" w:hAnsiTheme="minorHAnsi" w:cstheme="minorHAnsi"/>
          <w:spacing w:val="-1"/>
          <w:sz w:val="24"/>
          <w:szCs w:val="24"/>
        </w:rPr>
        <w:t>ordine</w:t>
      </w:r>
      <w:r w:rsidRPr="00E23163">
        <w:rPr>
          <w:rFonts w:asciiTheme="minorHAnsi" w:hAnsiTheme="minorHAnsi" w:cstheme="minorHAnsi"/>
          <w:spacing w:val="12"/>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di</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n.</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w:t>
      </w:r>
      <w:r w:rsidRPr="00E23163">
        <w:rPr>
          <w:rFonts w:asciiTheme="minorHAnsi" w:hAnsiTheme="minorHAnsi" w:cstheme="minorHAnsi"/>
          <w:sz w:val="24"/>
          <w:szCs w:val="24"/>
        </w:rPr>
        <w:t>dal</w:t>
      </w:r>
      <w:r w:rsidRPr="00E23163">
        <w:rPr>
          <w:rFonts w:asciiTheme="minorHAnsi" w:hAnsiTheme="minorHAnsi" w:cstheme="minorHAnsi"/>
          <w:spacing w:val="13"/>
          <w:sz w:val="24"/>
          <w:szCs w:val="24"/>
        </w:rPr>
        <w:t xml:space="preserve"> </w:t>
      </w:r>
      <w:r w:rsidRPr="00E23163">
        <w:rPr>
          <w:rFonts w:asciiTheme="minorHAnsi" w:hAnsiTheme="minorHAnsi" w:cstheme="minorHAnsi"/>
          <w:spacing w:val="-1"/>
          <w:sz w:val="24"/>
          <w:szCs w:val="24"/>
        </w:rPr>
        <w:t>_____________; Iscrizione Cassa di Previdenza _____________________ n. di matricola/Codice ____________________________.</w:t>
      </w:r>
    </w:p>
    <w:p w14:paraId="4EB1025F"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rPr>
      </w:pPr>
      <w:r w:rsidRPr="00E23163">
        <w:rPr>
          <w:rFonts w:asciiTheme="minorHAnsi" w:hAnsiTheme="minorHAnsi" w:cstheme="minorHAnsi"/>
          <w:sz w:val="24"/>
          <w:szCs w:val="24"/>
          <w:u w:val="single"/>
        </w:rPr>
        <w:t xml:space="preserve">Specifiche </w:t>
      </w:r>
      <w:proofErr w:type="gramStart"/>
      <w:r w:rsidRPr="00E23163">
        <w:rPr>
          <w:rFonts w:asciiTheme="minorHAnsi" w:hAnsiTheme="minorHAnsi" w:cstheme="minorHAnsi"/>
          <w:sz w:val="24"/>
          <w:szCs w:val="24"/>
          <w:u w:val="single"/>
        </w:rPr>
        <w:t>competenze :</w:t>
      </w:r>
      <w:proofErr w:type="gramEnd"/>
      <w:r w:rsidRPr="00E23163">
        <w:rPr>
          <w:rFonts w:asciiTheme="minorHAnsi" w:hAnsiTheme="minorHAnsi" w:cstheme="minorHAnsi"/>
          <w:sz w:val="24"/>
          <w:szCs w:val="24"/>
          <w:u w:val="single"/>
        </w:rPr>
        <w:t xml:space="preserve"> ______________________________________________</w:t>
      </w:r>
    </w:p>
    <w:p w14:paraId="77B4E58D" w14:textId="77777777" w:rsidR="00C95AFB" w:rsidRPr="00E23163" w:rsidRDefault="00C95AFB" w:rsidP="00002FF1">
      <w:pPr>
        <w:pStyle w:val="Paragrafoelenco"/>
        <w:spacing w:before="120" w:after="120" w:line="240" w:lineRule="auto"/>
        <w:ind w:left="1702" w:hanging="284"/>
        <w:contextualSpacing w:val="0"/>
        <w:rPr>
          <w:rFonts w:asciiTheme="minorHAnsi" w:hAnsiTheme="minorHAnsi" w:cstheme="minorHAnsi"/>
          <w:sz w:val="24"/>
          <w:szCs w:val="24"/>
          <w:u w:val="single"/>
        </w:rPr>
      </w:pPr>
      <w:r w:rsidRPr="00E23163">
        <w:rPr>
          <w:rFonts w:asciiTheme="minorHAnsi" w:hAnsiTheme="minorHAnsi" w:cstheme="minorHAnsi"/>
          <w:sz w:val="24"/>
          <w:szCs w:val="24"/>
          <w:u w:val="single"/>
        </w:rPr>
        <w:t>Responsabilità: ______________________________________________</w:t>
      </w:r>
    </w:p>
    <w:bookmarkEnd w:id="4"/>
    <w:p w14:paraId="070926B1" w14:textId="77777777" w:rsidR="00AA1A81" w:rsidRPr="00E23163" w:rsidRDefault="004A1954" w:rsidP="007253EE">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i/>
          <w:sz w:val="24"/>
          <w:szCs w:val="24"/>
        </w:rPr>
      </w:pPr>
      <w:r w:rsidRPr="00E23163">
        <w:rPr>
          <w:rFonts w:asciiTheme="minorHAnsi" w:hAnsiTheme="minorHAnsi" w:cstheme="minorHAnsi"/>
          <w:b/>
          <w:sz w:val="24"/>
          <w:szCs w:val="24"/>
          <w:u w:val="single"/>
        </w:rPr>
        <w:t>Per le società di ingegneria</w:t>
      </w:r>
      <w:r w:rsidR="00C95AFB" w:rsidRPr="00E23163">
        <w:rPr>
          <w:rFonts w:asciiTheme="minorHAnsi" w:hAnsiTheme="minorHAnsi" w:cstheme="minorHAnsi"/>
          <w:b/>
          <w:sz w:val="24"/>
          <w:szCs w:val="24"/>
          <w:u w:val="single"/>
        </w:rPr>
        <w:t xml:space="preserve">: </w:t>
      </w:r>
    </w:p>
    <w:p w14:paraId="6A9080CF" w14:textId="68FB12DC" w:rsidR="00002FF1" w:rsidRPr="00E23163" w:rsidRDefault="008D750C" w:rsidP="005170AA">
      <w:pPr>
        <w:pStyle w:val="Paragrafoelenco"/>
        <w:numPr>
          <w:ilvl w:val="0"/>
          <w:numId w:val="27"/>
        </w:numPr>
        <w:autoSpaceDE w:val="0"/>
        <w:autoSpaceDN w:val="0"/>
        <w:adjustRightInd w:val="0"/>
        <w:spacing w:before="120" w:after="120"/>
        <w:rPr>
          <w:rFonts w:asciiTheme="minorHAnsi" w:hAnsiTheme="minorHAnsi" w:cstheme="minorHAnsi"/>
          <w:i/>
          <w:sz w:val="24"/>
          <w:szCs w:val="24"/>
        </w:rPr>
      </w:pPr>
      <w:r w:rsidRPr="008D750C">
        <w:rPr>
          <w:rFonts w:asciiTheme="minorHAnsi" w:hAnsiTheme="minorHAnsi" w:cstheme="minorHAnsi"/>
          <w:sz w:val="24"/>
          <w:szCs w:val="24"/>
        </w:rPr>
        <w:t>di possedere i requisiti di cui all’art. 36 dell’Allegato II.12 al d.lgs. n. 36/2023;</w:t>
      </w:r>
    </w:p>
    <w:p w14:paraId="44AA7E35" w14:textId="77777777" w:rsidR="00C95AFB" w:rsidRPr="00E23163" w:rsidRDefault="00002FF1" w:rsidP="00AA1A81">
      <w:pPr>
        <w:pStyle w:val="Paragrafoelenco"/>
        <w:numPr>
          <w:ilvl w:val="0"/>
          <w:numId w:val="27"/>
        </w:numPr>
        <w:autoSpaceDE w:val="0"/>
        <w:autoSpaceDN w:val="0"/>
        <w:adjustRightInd w:val="0"/>
        <w:spacing w:before="120" w:after="120"/>
        <w:rPr>
          <w:rFonts w:asciiTheme="minorHAnsi" w:hAnsiTheme="minorHAnsi" w:cstheme="minorHAnsi"/>
          <w:i/>
          <w:sz w:val="24"/>
          <w:szCs w:val="24"/>
        </w:rPr>
      </w:pPr>
      <w:r w:rsidRPr="00E23163">
        <w:rPr>
          <w:rFonts w:asciiTheme="minorHAnsi" w:hAnsiTheme="minorHAnsi" w:cstheme="minorHAnsi"/>
          <w:sz w:val="24"/>
          <w:szCs w:val="24"/>
        </w:rPr>
        <w:t xml:space="preserve">che </w:t>
      </w:r>
      <w:r w:rsidR="00C95AFB" w:rsidRPr="00E23163">
        <w:rPr>
          <w:rFonts w:asciiTheme="minorHAnsi" w:hAnsiTheme="minorHAnsi" w:cstheme="minorHAnsi"/>
          <w:sz w:val="24"/>
          <w:szCs w:val="24"/>
        </w:rPr>
        <w:t>l’organigramma aggiornato comprendente i soggetti direttamente impiegati nello svolgimento di funzioni professionali e tecniche</w:t>
      </w:r>
      <w:r w:rsidRPr="00E23163">
        <w:rPr>
          <w:rFonts w:asciiTheme="minorHAnsi" w:hAnsiTheme="minorHAnsi" w:cstheme="minorHAnsi"/>
          <w:sz w:val="24"/>
          <w:szCs w:val="24"/>
        </w:rPr>
        <w:t xml:space="preserve"> è così composto</w:t>
      </w:r>
      <w:r w:rsidR="00C95AFB" w:rsidRPr="00E23163">
        <w:rPr>
          <w:rFonts w:asciiTheme="minorHAnsi" w:hAnsiTheme="minorHAnsi" w:cstheme="minorHAnsi"/>
          <w:sz w:val="24"/>
          <w:szCs w:val="24"/>
        </w:rPr>
        <w:t xml:space="preserve">: </w:t>
      </w:r>
      <w:r w:rsidR="00C95AFB" w:rsidRPr="00E23163">
        <w:rPr>
          <w:rFonts w:asciiTheme="minorHAnsi" w:hAnsiTheme="minorHAnsi" w:cstheme="minorHAnsi"/>
          <w:i/>
          <w:sz w:val="24"/>
          <w:szCs w:val="24"/>
        </w:rPr>
        <w:t>(indicare le proprie generalità e/o quelle di tutti i soci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5BB89E81" w14:textId="77777777" w:rsidR="00C95AFB" w:rsidRPr="00E23163" w:rsidRDefault="00C95AFB" w:rsidP="00002FF1">
      <w:pPr>
        <w:pStyle w:val="Paragrafoelenco"/>
        <w:numPr>
          <w:ilvl w:val="0"/>
          <w:numId w:val="21"/>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w:t>
      </w:r>
      <w:r w:rsidRPr="00E23163">
        <w:rPr>
          <w:rFonts w:asciiTheme="minorHAnsi" w:hAnsiTheme="minorHAnsi" w:cstheme="minorHAnsi"/>
          <w:bCs/>
          <w:spacing w:val="-1"/>
          <w:sz w:val="24"/>
          <w:szCs w:val="24"/>
        </w:rPr>
        <w:t xml:space="preserve"> _____________ </w:t>
      </w:r>
      <w:r w:rsidRPr="00E23163">
        <w:rPr>
          <w:rFonts w:asciiTheme="minorHAnsi" w:hAnsiTheme="minorHAnsi" w:cstheme="minorHAnsi"/>
          <w:b/>
          <w:bCs/>
          <w:spacing w:val="-1"/>
          <w:sz w:val="24"/>
          <w:szCs w:val="24"/>
        </w:rPr>
        <w:t>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 xml:space="preserve">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w:t>
      </w:r>
      <w:r w:rsidRPr="00E23163">
        <w:rPr>
          <w:rFonts w:asciiTheme="minorHAnsi" w:hAnsiTheme="minorHAnsi" w:cstheme="minorHAnsi"/>
          <w:bCs/>
          <w:spacing w:val="-1"/>
          <w:sz w:val="24"/>
          <w:szCs w:val="24"/>
        </w:rPr>
        <w:lastRenderedPageBreak/>
        <w:t>Iscrizione Cassa di Previdenza _____________________ n. di matricola/Codice ____________________________.</w:t>
      </w:r>
    </w:p>
    <w:p w14:paraId="54A5A03E"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 xml:space="preserve">Specifiche </w:t>
      </w:r>
      <w:proofErr w:type="gramStart"/>
      <w:r w:rsidRPr="00E23163">
        <w:rPr>
          <w:rFonts w:asciiTheme="minorHAnsi" w:hAnsiTheme="minorHAnsi" w:cstheme="minorHAnsi"/>
          <w:bCs/>
          <w:spacing w:val="-1"/>
          <w:sz w:val="24"/>
          <w:szCs w:val="24"/>
        </w:rPr>
        <w:t>competenze :</w:t>
      </w:r>
      <w:proofErr w:type="gramEnd"/>
      <w:r w:rsidRPr="00E23163">
        <w:rPr>
          <w:rFonts w:asciiTheme="minorHAnsi" w:hAnsiTheme="minorHAnsi" w:cstheme="minorHAnsi"/>
          <w:bCs/>
          <w:spacing w:val="-1"/>
          <w:sz w:val="24"/>
          <w:szCs w:val="24"/>
        </w:rPr>
        <w:t xml:space="preserve"> ______________________________________________</w:t>
      </w:r>
    </w:p>
    <w:p w14:paraId="71013B25"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Responsabilità: ______________________________________________</w:t>
      </w:r>
    </w:p>
    <w:p w14:paraId="5746E55D" w14:textId="77777777" w:rsidR="00C95AFB" w:rsidRPr="00E23163" w:rsidRDefault="00C95AFB" w:rsidP="00002FF1">
      <w:pPr>
        <w:pStyle w:val="Paragrafoelenco"/>
        <w:numPr>
          <w:ilvl w:val="0"/>
          <w:numId w:val="21"/>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 _____________ 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55DA026A"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 xml:space="preserve">Specifiche </w:t>
      </w:r>
      <w:proofErr w:type="gramStart"/>
      <w:r w:rsidRPr="00E23163">
        <w:rPr>
          <w:rFonts w:asciiTheme="minorHAnsi" w:hAnsiTheme="minorHAnsi" w:cstheme="minorHAnsi"/>
          <w:bCs/>
          <w:spacing w:val="-1"/>
          <w:sz w:val="24"/>
          <w:szCs w:val="24"/>
        </w:rPr>
        <w:t>competenze :</w:t>
      </w:r>
      <w:proofErr w:type="gramEnd"/>
      <w:r w:rsidRPr="00E23163">
        <w:rPr>
          <w:rFonts w:asciiTheme="minorHAnsi" w:hAnsiTheme="minorHAnsi" w:cstheme="minorHAnsi"/>
          <w:bCs/>
          <w:spacing w:val="-1"/>
          <w:sz w:val="24"/>
          <w:szCs w:val="24"/>
        </w:rPr>
        <w:t xml:space="preserve"> ______________________________________________</w:t>
      </w:r>
    </w:p>
    <w:p w14:paraId="279B9059"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Responsabilità: ______________________________________________</w:t>
      </w:r>
    </w:p>
    <w:p w14:paraId="15FD7921" w14:textId="77777777" w:rsidR="00C95AFB" w:rsidRPr="00E23163" w:rsidRDefault="00C95AFB" w:rsidP="00002FF1">
      <w:pPr>
        <w:pStyle w:val="Paragrafoelenco"/>
        <w:numPr>
          <w:ilvl w:val="0"/>
          <w:numId w:val="21"/>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 _____________ 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381CB5D0"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 xml:space="preserve">Specifiche </w:t>
      </w:r>
      <w:proofErr w:type="gramStart"/>
      <w:r w:rsidRPr="00E23163">
        <w:rPr>
          <w:rFonts w:asciiTheme="minorHAnsi" w:hAnsiTheme="minorHAnsi" w:cstheme="minorHAnsi"/>
          <w:bCs/>
          <w:spacing w:val="-1"/>
          <w:sz w:val="24"/>
          <w:szCs w:val="24"/>
        </w:rPr>
        <w:t>competenze :</w:t>
      </w:r>
      <w:proofErr w:type="gramEnd"/>
      <w:r w:rsidRPr="00E23163">
        <w:rPr>
          <w:rFonts w:asciiTheme="minorHAnsi" w:hAnsiTheme="minorHAnsi" w:cstheme="minorHAnsi"/>
          <w:bCs/>
          <w:spacing w:val="-1"/>
          <w:sz w:val="24"/>
          <w:szCs w:val="24"/>
        </w:rPr>
        <w:t xml:space="preserve"> ______________________________________________</w:t>
      </w:r>
    </w:p>
    <w:p w14:paraId="4077C9B3" w14:textId="77777777" w:rsidR="00C95AFB" w:rsidRPr="00E23163" w:rsidRDefault="00C95AFB" w:rsidP="00002FF1">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E23163">
        <w:rPr>
          <w:rFonts w:asciiTheme="minorHAnsi" w:hAnsiTheme="minorHAnsi" w:cstheme="minorHAnsi"/>
          <w:bCs/>
          <w:spacing w:val="-1"/>
          <w:sz w:val="24"/>
          <w:szCs w:val="24"/>
        </w:rPr>
        <w:t>Responsabilità: ______________________________________________</w:t>
      </w:r>
    </w:p>
    <w:p w14:paraId="4E81A966" w14:textId="77777777" w:rsidR="00B644CA" w:rsidRPr="00E23163" w:rsidRDefault="00C95AFB" w:rsidP="00AA1A81">
      <w:pPr>
        <w:pStyle w:val="Paragrafoelenco"/>
        <w:numPr>
          <w:ilvl w:val="0"/>
          <w:numId w:val="27"/>
        </w:numPr>
        <w:autoSpaceDE w:val="0"/>
        <w:autoSpaceDN w:val="0"/>
        <w:adjustRightInd w:val="0"/>
        <w:spacing w:before="120" w:after="120"/>
        <w:rPr>
          <w:rFonts w:asciiTheme="minorHAnsi" w:hAnsiTheme="minorHAnsi" w:cstheme="minorHAnsi"/>
          <w:bCs/>
          <w:spacing w:val="-1"/>
          <w:sz w:val="24"/>
          <w:szCs w:val="24"/>
        </w:rPr>
      </w:pPr>
      <w:r w:rsidRPr="00E23163">
        <w:rPr>
          <w:rFonts w:asciiTheme="minorHAnsi" w:hAnsiTheme="minorHAnsi" w:cstheme="minorHAnsi"/>
          <w:sz w:val="24"/>
          <w:szCs w:val="24"/>
          <w:u w:val="single"/>
        </w:rPr>
        <w:t>che il ruolo di direttore tecnico è ricoperto da:</w:t>
      </w:r>
    </w:p>
    <w:p w14:paraId="5F4C91EF" w14:textId="77777777" w:rsidR="00C95AFB" w:rsidRPr="00E12CA1" w:rsidRDefault="00B644CA" w:rsidP="00002FF1">
      <w:pPr>
        <w:pStyle w:val="Paragrafoelenco"/>
        <w:numPr>
          <w:ilvl w:val="0"/>
          <w:numId w:val="28"/>
        </w:numPr>
        <w:spacing w:before="120" w:after="120" w:line="240" w:lineRule="auto"/>
        <w:ind w:left="1418" w:hanging="425"/>
        <w:contextualSpacing w:val="0"/>
        <w:rPr>
          <w:rFonts w:asciiTheme="minorHAnsi" w:hAnsiTheme="minorHAnsi" w:cstheme="minorHAnsi"/>
          <w:bCs/>
          <w:spacing w:val="-1"/>
          <w:sz w:val="24"/>
          <w:szCs w:val="24"/>
        </w:rPr>
      </w:pPr>
      <w:r w:rsidRPr="00E23163">
        <w:rPr>
          <w:rFonts w:asciiTheme="minorHAnsi" w:hAnsiTheme="minorHAnsi" w:cstheme="minorHAnsi"/>
          <w:b/>
          <w:bCs/>
          <w:spacing w:val="-1"/>
          <w:sz w:val="24"/>
          <w:szCs w:val="24"/>
        </w:rPr>
        <w:t>Nome _____________ Cognome</w:t>
      </w:r>
      <w:r w:rsidRPr="00E23163">
        <w:rPr>
          <w:rFonts w:asciiTheme="minorHAnsi" w:hAnsiTheme="minorHAnsi" w:cstheme="minorHAnsi"/>
          <w:bCs/>
          <w:spacing w:val="-1"/>
          <w:sz w:val="24"/>
          <w:szCs w:val="24"/>
        </w:rPr>
        <w:t xml:space="preserve"> _____________ nato a ________ il__________, residente in _________</w:t>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r>
      <w:r w:rsidRPr="00E23163">
        <w:rPr>
          <w:rFonts w:asciiTheme="minorHAnsi" w:hAnsiTheme="minorHAnsi" w:cstheme="minorHAnsi"/>
          <w:bCs/>
          <w:spacing w:val="-1"/>
          <w:sz w:val="24"/>
          <w:szCs w:val="24"/>
        </w:rPr>
        <w:softHyphen/>
        <w:t>____ , C</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F</w:t>
      </w:r>
      <w:r w:rsidR="00F64044" w:rsidRPr="00E23163">
        <w:rPr>
          <w:rFonts w:asciiTheme="minorHAnsi" w:hAnsiTheme="minorHAnsi" w:cstheme="minorHAnsi"/>
          <w:bCs/>
          <w:spacing w:val="-1"/>
          <w:sz w:val="24"/>
          <w:szCs w:val="24"/>
        </w:rPr>
        <w:t>.</w:t>
      </w:r>
      <w:r w:rsidRPr="00E23163">
        <w:rPr>
          <w:rFonts w:asciiTheme="minorHAnsi" w:hAnsiTheme="minorHAnsi" w:cstheme="minorHAnsi"/>
          <w:bCs/>
          <w:spacing w:val="-1"/>
          <w:sz w:val="24"/>
          <w:szCs w:val="24"/>
        </w:rPr>
        <w:t>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r w:rsidR="00C95AFB" w:rsidRPr="00E23163">
        <w:rPr>
          <w:rFonts w:asciiTheme="minorHAnsi" w:hAnsiTheme="minorHAnsi" w:cstheme="minorHAnsi"/>
          <w:sz w:val="24"/>
          <w:szCs w:val="24"/>
          <w:u w:val="single"/>
        </w:rPr>
        <w:t xml:space="preserve"> </w:t>
      </w:r>
    </w:p>
    <w:p w14:paraId="5009D5A9" w14:textId="2D812DE0" w:rsidR="00E12CA1" w:rsidRPr="00E12CA1" w:rsidRDefault="00E12CA1" w:rsidP="00E12CA1">
      <w:pPr>
        <w:pStyle w:val="Paragrafoelenco"/>
        <w:numPr>
          <w:ilvl w:val="0"/>
          <w:numId w:val="27"/>
        </w:numPr>
        <w:autoSpaceDE w:val="0"/>
        <w:autoSpaceDN w:val="0"/>
        <w:adjustRightInd w:val="0"/>
        <w:spacing w:before="120" w:after="120"/>
        <w:rPr>
          <w:rFonts w:cstheme="minorHAnsi"/>
          <w:sz w:val="24"/>
          <w:szCs w:val="24"/>
        </w:rPr>
      </w:pPr>
      <w:r w:rsidRPr="00E12CA1">
        <w:rPr>
          <w:rFonts w:cstheme="minorHAnsi"/>
          <w:b/>
          <w:bCs/>
          <w:i/>
          <w:iCs/>
          <w:spacing w:val="-1"/>
          <w:sz w:val="24"/>
          <w:szCs w:val="24"/>
        </w:rPr>
        <w:t>eventuale</w:t>
      </w:r>
      <w:r w:rsidRPr="00E12CA1">
        <w:rPr>
          <w:rFonts w:cstheme="minorHAnsi"/>
          <w:i/>
          <w:iCs/>
          <w:sz w:val="24"/>
          <w:szCs w:val="24"/>
        </w:rPr>
        <w:t>:</w:t>
      </w:r>
      <w:r w:rsidRPr="00E12CA1">
        <w:rPr>
          <w:rFonts w:cstheme="minorHAnsi"/>
          <w:sz w:val="24"/>
          <w:szCs w:val="24"/>
        </w:rPr>
        <w:t xml:space="preserve"> che altro ingegnere o architetto dipendente della società delegato ad approvare e controfirmare gli elaborati tecnici inerenti alle prestazioni oggetto dell’affidamento, ai sensi del comma 3 del medesimo art. 36</w:t>
      </w:r>
      <w:r w:rsidR="005225C8" w:rsidRPr="005225C8">
        <w:rPr>
          <w:rFonts w:asciiTheme="minorHAnsi" w:hAnsiTheme="minorHAnsi" w:cstheme="minorHAnsi"/>
          <w:sz w:val="24"/>
          <w:szCs w:val="24"/>
        </w:rPr>
        <w:t xml:space="preserve"> </w:t>
      </w:r>
      <w:r w:rsidR="005225C8" w:rsidRPr="008D750C">
        <w:rPr>
          <w:rFonts w:asciiTheme="minorHAnsi" w:hAnsiTheme="minorHAnsi" w:cstheme="minorHAnsi"/>
          <w:sz w:val="24"/>
          <w:szCs w:val="24"/>
        </w:rPr>
        <w:t>dell’Allegato II.12 al d.lgs. n. 36/2023</w:t>
      </w:r>
      <w:r w:rsidRPr="00E12CA1">
        <w:rPr>
          <w:rFonts w:cstheme="minorHAnsi"/>
          <w:sz w:val="24"/>
          <w:szCs w:val="24"/>
        </w:rPr>
        <w:t>, è:</w:t>
      </w:r>
    </w:p>
    <w:p w14:paraId="61BAA2F1" w14:textId="63B1FF1C" w:rsidR="00E12CA1" w:rsidRPr="00E12CA1" w:rsidRDefault="00E12CA1" w:rsidP="00E12CA1">
      <w:pPr>
        <w:spacing w:before="120" w:after="120"/>
        <w:ind w:left="993"/>
        <w:rPr>
          <w:rFonts w:cstheme="minorHAnsi"/>
          <w:sz w:val="24"/>
          <w:szCs w:val="24"/>
        </w:rPr>
      </w:pPr>
      <w:r w:rsidRPr="00E12CA1">
        <w:rPr>
          <w:rFonts w:cstheme="minorHAnsi"/>
          <w:b/>
          <w:bCs/>
          <w:spacing w:val="-1"/>
          <w:sz w:val="24"/>
          <w:szCs w:val="24"/>
        </w:rPr>
        <w:lastRenderedPageBreak/>
        <w:t>Nome _____________ Cognome</w:t>
      </w:r>
      <w:r w:rsidRPr="00E12CA1">
        <w:rPr>
          <w:rFonts w:cstheme="minorHAnsi"/>
          <w:bCs/>
          <w:spacing w:val="-1"/>
          <w:sz w:val="24"/>
          <w:szCs w:val="24"/>
        </w:rPr>
        <w:t xml:space="preserve"> _____________ nato a ________ il__________, residente in _________</w:t>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r>
      <w:r w:rsidRPr="00E12CA1">
        <w:rPr>
          <w:rFonts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r w:rsidRPr="00E12CA1">
        <w:rPr>
          <w:rFonts w:cstheme="minorHAnsi"/>
          <w:sz w:val="24"/>
          <w:szCs w:val="24"/>
          <w:u w:val="single"/>
        </w:rPr>
        <w:t>;</w:t>
      </w:r>
    </w:p>
    <w:p w14:paraId="7487C63E" w14:textId="43E37617" w:rsidR="00002FF1" w:rsidRPr="00E23163" w:rsidRDefault="002A0FFF" w:rsidP="00A50691">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sz w:val="24"/>
          <w:szCs w:val="24"/>
          <w:u w:val="single"/>
        </w:rPr>
      </w:pPr>
      <w:r>
        <w:rPr>
          <w:rFonts w:asciiTheme="minorHAnsi" w:hAnsiTheme="minorHAnsi" w:cstheme="minorHAnsi"/>
          <w:b/>
          <w:sz w:val="24"/>
          <w:szCs w:val="24"/>
          <w:u w:val="single"/>
        </w:rPr>
        <w:t xml:space="preserve">Per i </w:t>
      </w:r>
      <w:r w:rsidRPr="002A0FFF">
        <w:rPr>
          <w:rFonts w:asciiTheme="minorHAnsi" w:hAnsiTheme="minorHAnsi" w:cstheme="minorHAnsi"/>
          <w:b/>
          <w:sz w:val="24"/>
          <w:szCs w:val="24"/>
          <w:u w:val="single"/>
        </w:rPr>
        <w:t>consorzi stabili di società di professionisti e di società di ingegneria, GEIE e consorzi stabili professionali,</w:t>
      </w:r>
      <w:r w:rsidR="009848AF" w:rsidRPr="00E23163">
        <w:rPr>
          <w:rFonts w:asciiTheme="minorHAnsi" w:hAnsiTheme="minorHAnsi" w:cstheme="minorHAnsi"/>
          <w:sz w:val="24"/>
          <w:szCs w:val="24"/>
          <w:u w:val="single"/>
        </w:rPr>
        <w:t xml:space="preserve">: </w:t>
      </w:r>
    </w:p>
    <w:p w14:paraId="17CD1F1A" w14:textId="127735BC" w:rsidR="009848AF" w:rsidRPr="00E23163" w:rsidRDefault="00A53F1A" w:rsidP="00002FF1">
      <w:pPr>
        <w:pStyle w:val="Paragrafoelenco"/>
        <w:numPr>
          <w:ilvl w:val="0"/>
          <w:numId w:val="27"/>
        </w:numPr>
        <w:autoSpaceDE w:val="0"/>
        <w:autoSpaceDN w:val="0"/>
        <w:adjustRightInd w:val="0"/>
        <w:spacing w:before="120" w:after="120"/>
        <w:rPr>
          <w:rFonts w:asciiTheme="minorHAnsi" w:hAnsiTheme="minorHAnsi" w:cstheme="minorHAnsi"/>
          <w:sz w:val="24"/>
          <w:szCs w:val="24"/>
          <w:u w:val="single"/>
        </w:rPr>
      </w:pPr>
      <w:bookmarkStart w:id="5" w:name="_Ref510692704"/>
      <w:r w:rsidRPr="00A53F1A">
        <w:rPr>
          <w:rFonts w:asciiTheme="minorHAnsi" w:hAnsiTheme="minorHAnsi" w:cstheme="minorHAnsi"/>
          <w:sz w:val="24"/>
          <w:szCs w:val="24"/>
        </w:rPr>
        <w:t>di possedere i requisiti di cui all’art. 38 dell’Allegato II.12 al d.lgs. n. 36/2023;</w:t>
      </w:r>
    </w:p>
    <w:p w14:paraId="2B8ED22E" w14:textId="0CC7787D" w:rsidR="00EF0AC2" w:rsidRPr="00E23163" w:rsidRDefault="00A67543" w:rsidP="00EF0AC2">
      <w:pPr>
        <w:pStyle w:val="Paragrafoelenco"/>
        <w:numPr>
          <w:ilvl w:val="0"/>
          <w:numId w:val="27"/>
        </w:numPr>
        <w:autoSpaceDE w:val="0"/>
        <w:autoSpaceDN w:val="0"/>
        <w:adjustRightInd w:val="0"/>
        <w:spacing w:before="120" w:after="120"/>
        <w:rPr>
          <w:rFonts w:asciiTheme="minorHAnsi" w:hAnsiTheme="minorHAnsi" w:cstheme="minorHAnsi"/>
          <w:i/>
          <w:sz w:val="24"/>
          <w:szCs w:val="24"/>
          <w:u w:val="single"/>
        </w:rPr>
      </w:pPr>
      <w:r w:rsidRPr="00A67543">
        <w:rPr>
          <w:rFonts w:asciiTheme="minorHAnsi" w:hAnsiTheme="minorHAnsi" w:cstheme="minorHAnsi"/>
          <w:sz w:val="24"/>
          <w:szCs w:val="24"/>
        </w:rPr>
        <w:t>di allegare le dichiarazioni rese da ciascun consorziato o partecipante in GEIE in relazione al possesso dei requisiti previsti dagli artt. 34, 35 e 36 dell’Allegato</w:t>
      </w:r>
      <w:r w:rsidR="005225C8">
        <w:rPr>
          <w:rFonts w:asciiTheme="minorHAnsi" w:hAnsiTheme="minorHAnsi" w:cstheme="minorHAnsi"/>
          <w:sz w:val="24"/>
          <w:szCs w:val="24"/>
        </w:rPr>
        <w:t xml:space="preserve"> II.12</w:t>
      </w:r>
      <w:r w:rsidRPr="00A67543">
        <w:rPr>
          <w:rFonts w:asciiTheme="minorHAnsi" w:hAnsiTheme="minorHAnsi" w:cstheme="minorHAnsi"/>
          <w:sz w:val="24"/>
          <w:szCs w:val="24"/>
        </w:rPr>
        <w:t xml:space="preserve"> al d.lgs. n. 36/2023;</w:t>
      </w:r>
    </w:p>
    <w:p w14:paraId="2121EBC8" w14:textId="2922DB54" w:rsidR="00917BC3" w:rsidRPr="00E23163" w:rsidRDefault="00804444" w:rsidP="00EF0AC2">
      <w:pPr>
        <w:autoSpaceDE w:val="0"/>
        <w:autoSpaceDN w:val="0"/>
        <w:adjustRightInd w:val="0"/>
        <w:spacing w:before="120" w:after="120"/>
        <w:ind w:left="993"/>
        <w:rPr>
          <w:rFonts w:asciiTheme="minorHAnsi" w:hAnsiTheme="minorHAnsi" w:cstheme="minorHAnsi"/>
          <w:i/>
          <w:sz w:val="24"/>
          <w:szCs w:val="24"/>
          <w:u w:val="single"/>
        </w:rPr>
      </w:pPr>
      <w:r w:rsidRPr="00804444">
        <w:rPr>
          <w:rFonts w:asciiTheme="minorHAnsi" w:hAnsiTheme="minorHAnsi" w:cstheme="minorHAnsi"/>
          <w:bCs/>
          <w:i/>
          <w:spacing w:val="-1"/>
          <w:sz w:val="24"/>
          <w:szCs w:val="24"/>
        </w:rPr>
        <w:t xml:space="preserve">[N.B: </w:t>
      </w:r>
      <w:r w:rsidRPr="00EC2970">
        <w:rPr>
          <w:rFonts w:asciiTheme="minorHAnsi" w:hAnsiTheme="minorHAnsi" w:cstheme="minorHAnsi"/>
          <w:b/>
          <w:i/>
          <w:spacing w:val="-1"/>
          <w:sz w:val="24"/>
          <w:szCs w:val="24"/>
          <w:u w:val="single"/>
        </w:rPr>
        <w:t>PER I CONSORZI</w:t>
      </w:r>
      <w:r w:rsidRPr="00804444">
        <w:rPr>
          <w:rFonts w:asciiTheme="minorHAnsi" w:hAnsiTheme="minorHAnsi" w:cstheme="minorHAnsi"/>
          <w:bCs/>
          <w:i/>
          <w:spacing w:val="-1"/>
          <w:sz w:val="24"/>
          <w:szCs w:val="24"/>
        </w:rPr>
        <w:t xml:space="preserve">, CIASCUNO DEI SOGGETTI CONSORZIATI, A SECONDA DELLA TIPOLOGIA DELL’OPERATORE ECONOMICO, (PROFESSIONISTA SINGOLO O ASSOCIATO, SOCIETÀ, ETC..), DOVRÀ DICHIARARE DI POSSEDERE I REQUISITI DI CUI ALL’ALL. II.12 AL D.LGS. N. 36/2023 E DOVRÀ FORNIRE TUTTI I DATI RICHIESTI </w:t>
      </w:r>
      <w:r w:rsidR="00740CB5">
        <w:rPr>
          <w:rFonts w:asciiTheme="minorHAnsi" w:hAnsiTheme="minorHAnsi" w:cstheme="minorHAnsi"/>
          <w:bCs/>
          <w:i/>
          <w:spacing w:val="-1"/>
          <w:sz w:val="24"/>
          <w:szCs w:val="24"/>
        </w:rPr>
        <w:t>DALL’AVVISO</w:t>
      </w:r>
      <w:r w:rsidRPr="00804444">
        <w:rPr>
          <w:rFonts w:asciiTheme="minorHAnsi" w:hAnsiTheme="minorHAnsi" w:cstheme="minorHAnsi"/>
          <w:bCs/>
          <w:i/>
          <w:spacing w:val="-1"/>
          <w:sz w:val="24"/>
          <w:szCs w:val="24"/>
        </w:rPr>
        <w:t xml:space="preserve"> IN RELAZIONE ALLA TIPOLOGIA DELL’OPERATORE ECONOMICO CONSORZIATO] </w:t>
      </w:r>
      <w:r w:rsidR="00EF0AC2" w:rsidRPr="00E23163" w:rsidDel="00EF0AC2">
        <w:rPr>
          <w:rFonts w:asciiTheme="minorHAnsi" w:hAnsiTheme="minorHAnsi" w:cstheme="minorHAnsi"/>
          <w:sz w:val="24"/>
          <w:szCs w:val="24"/>
        </w:rPr>
        <w:t xml:space="preserve"> </w:t>
      </w:r>
    </w:p>
    <w:p w14:paraId="73F25399" w14:textId="77777777" w:rsidR="00A975A7" w:rsidRPr="000D43BE" w:rsidRDefault="00A975A7" w:rsidP="00A975A7">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b/>
          <w:bCs/>
          <w:sz w:val="24"/>
          <w:szCs w:val="24"/>
          <w:u w:val="single"/>
        </w:rPr>
      </w:pPr>
      <w:r w:rsidRPr="000D43BE">
        <w:rPr>
          <w:rFonts w:asciiTheme="minorHAnsi" w:hAnsiTheme="minorHAnsi" w:cstheme="minorHAnsi"/>
          <w:b/>
          <w:bCs/>
          <w:sz w:val="24"/>
          <w:szCs w:val="24"/>
          <w:u w:val="single"/>
        </w:rPr>
        <w:t>Per gli altri soggetti abilitati in forza del diritto nazionale a offrire sul mercato servizi di ingegneria e di architettura:</w:t>
      </w:r>
    </w:p>
    <w:p w14:paraId="327E1529"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sz w:val="24"/>
          <w:szCs w:val="24"/>
          <w:u w:val="single"/>
        </w:rPr>
      </w:pPr>
      <w:r w:rsidRPr="000D43BE">
        <w:rPr>
          <w:rFonts w:asciiTheme="minorHAnsi" w:hAnsiTheme="minorHAnsi" w:cstheme="minorHAnsi"/>
          <w:sz w:val="24"/>
          <w:szCs w:val="24"/>
        </w:rPr>
        <w:t>di possedere i requisiti di cui all’art. 37 dell’Allegato II.12 al d.lgs. n. 36/2023;</w:t>
      </w:r>
    </w:p>
    <w:p w14:paraId="29FE940C"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i/>
          <w:sz w:val="24"/>
          <w:szCs w:val="24"/>
        </w:rPr>
      </w:pPr>
      <w:r w:rsidRPr="000D43BE">
        <w:rPr>
          <w:rFonts w:asciiTheme="minorHAnsi" w:hAnsiTheme="minorHAnsi" w:cstheme="minorHAnsi"/>
          <w:sz w:val="24"/>
          <w:szCs w:val="24"/>
        </w:rPr>
        <w:t xml:space="preserve">che l’organigramma aggiornato comprendente i soggetti direttamente impiegati nello svolgimento di funzioni professionali e tecniche è così composto: </w:t>
      </w:r>
      <w:r w:rsidRPr="000D43BE">
        <w:rPr>
          <w:rFonts w:asciiTheme="minorHAnsi" w:hAnsiTheme="minorHAnsi" w:cstheme="minorHAnsi"/>
          <w:i/>
          <w:sz w:val="24"/>
          <w:szCs w:val="24"/>
        </w:rPr>
        <w:t>(indicare le proprie generalità e/o quelle di tutti i legali rappresentanti-  soci- soci fondatori – associati - gli amministratori - i dipendenti - i consulenti su base annua, muniti di partita I.V.A. che firmano i progetti, o i rapporti di verifica dei progetti,  fanno parte dell'ufficio di direzione lavori e che hanno fatturato nei confronti della società una quota superiore al cinquanta per cento del proprio fatturato annuo risultante dall'ultima dichiarazione I.V.A.)</w:t>
      </w:r>
    </w:p>
    <w:p w14:paraId="26825525" w14:textId="77777777" w:rsidR="00A975A7" w:rsidRPr="000D43BE" w:rsidRDefault="00A975A7" w:rsidP="00A975A7">
      <w:pPr>
        <w:pStyle w:val="Paragrafoelenco"/>
        <w:numPr>
          <w:ilvl w:val="0"/>
          <w:numId w:val="52"/>
        </w:numPr>
        <w:spacing w:before="120" w:after="120" w:line="240" w:lineRule="auto"/>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w:t>
      </w:r>
      <w:r w:rsidRPr="000D43BE">
        <w:rPr>
          <w:rFonts w:asciiTheme="minorHAnsi" w:hAnsiTheme="minorHAnsi" w:cstheme="minorHAnsi"/>
          <w:bCs/>
          <w:spacing w:val="-1"/>
          <w:sz w:val="24"/>
          <w:szCs w:val="24"/>
        </w:rPr>
        <w:t xml:space="preserve"> _____________ </w:t>
      </w:r>
      <w:r w:rsidRPr="000D43BE">
        <w:rPr>
          <w:rFonts w:asciiTheme="minorHAnsi" w:hAnsiTheme="minorHAnsi" w:cstheme="minorHAnsi"/>
          <w:b/>
          <w:bCs/>
          <w:spacing w:val="-1"/>
          <w:sz w:val="24"/>
          <w:szCs w:val="24"/>
        </w:rPr>
        <w:t>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71093C89"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Specifiche competenze: ______________________________________________</w:t>
      </w:r>
    </w:p>
    <w:p w14:paraId="0A645AA5"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lastRenderedPageBreak/>
        <w:t>Responsabilità: ______________________________________________</w:t>
      </w:r>
    </w:p>
    <w:p w14:paraId="46F61D9E" w14:textId="77777777" w:rsidR="00A975A7" w:rsidRPr="000D43BE" w:rsidRDefault="00A975A7" w:rsidP="00A975A7">
      <w:pPr>
        <w:pStyle w:val="Paragrafoelenco"/>
        <w:numPr>
          <w:ilvl w:val="0"/>
          <w:numId w:val="52"/>
        </w:numPr>
        <w:spacing w:before="120" w:after="120" w:line="240" w:lineRule="auto"/>
        <w:ind w:left="1418" w:hanging="425"/>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6ADB20A5"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Specifiche competenze: ______________________________________________</w:t>
      </w:r>
    </w:p>
    <w:p w14:paraId="73804982"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Responsabilità: ______________________________________________</w:t>
      </w:r>
    </w:p>
    <w:p w14:paraId="1B90EBE7" w14:textId="77777777" w:rsidR="00A975A7" w:rsidRPr="000D43BE" w:rsidRDefault="00A975A7" w:rsidP="00A975A7">
      <w:pPr>
        <w:pStyle w:val="Paragrafoelenco"/>
        <w:numPr>
          <w:ilvl w:val="0"/>
          <w:numId w:val="52"/>
        </w:numPr>
        <w:spacing w:before="120" w:after="120" w:line="240" w:lineRule="auto"/>
        <w:ind w:left="1418" w:hanging="425"/>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21B6B125"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Specifiche competenze: ______________________________________________</w:t>
      </w:r>
    </w:p>
    <w:p w14:paraId="78B6A311" w14:textId="77777777" w:rsidR="00A975A7" w:rsidRPr="000D43BE" w:rsidRDefault="00A975A7" w:rsidP="00A975A7">
      <w:pPr>
        <w:pStyle w:val="Paragrafoelenco"/>
        <w:spacing w:before="120" w:after="120" w:line="240" w:lineRule="auto"/>
        <w:ind w:left="1843" w:hanging="425"/>
        <w:contextualSpacing w:val="0"/>
        <w:rPr>
          <w:rFonts w:asciiTheme="minorHAnsi" w:hAnsiTheme="minorHAnsi" w:cstheme="minorHAnsi"/>
          <w:bCs/>
          <w:spacing w:val="-1"/>
          <w:sz w:val="24"/>
          <w:szCs w:val="24"/>
        </w:rPr>
      </w:pPr>
      <w:r w:rsidRPr="000D43BE">
        <w:rPr>
          <w:rFonts w:asciiTheme="minorHAnsi" w:hAnsiTheme="minorHAnsi" w:cstheme="minorHAnsi"/>
          <w:bCs/>
          <w:spacing w:val="-1"/>
          <w:sz w:val="24"/>
          <w:szCs w:val="24"/>
        </w:rPr>
        <w:t>Responsabilità: ______________________________________________</w:t>
      </w:r>
    </w:p>
    <w:p w14:paraId="119AC016"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bCs/>
          <w:spacing w:val="-1"/>
          <w:sz w:val="24"/>
          <w:szCs w:val="24"/>
        </w:rPr>
      </w:pPr>
      <w:r w:rsidRPr="000D43BE">
        <w:rPr>
          <w:rFonts w:asciiTheme="minorHAnsi" w:hAnsiTheme="minorHAnsi" w:cstheme="minorHAnsi"/>
          <w:sz w:val="24"/>
          <w:szCs w:val="24"/>
          <w:u w:val="single"/>
        </w:rPr>
        <w:t>che il ruolo di direttore tecnico è ricoperto da:</w:t>
      </w:r>
    </w:p>
    <w:p w14:paraId="78C7B7AC" w14:textId="77777777" w:rsidR="00A975A7" w:rsidRPr="000D43BE" w:rsidRDefault="00A975A7" w:rsidP="00A975A7">
      <w:pPr>
        <w:pStyle w:val="Paragrafoelenco"/>
        <w:numPr>
          <w:ilvl w:val="0"/>
          <w:numId w:val="54"/>
        </w:numPr>
        <w:spacing w:before="120" w:after="120" w:line="240" w:lineRule="auto"/>
        <w:ind w:hanging="167"/>
        <w:contextualSpacing w:val="0"/>
        <w:rPr>
          <w:rFonts w:asciiTheme="minorHAnsi" w:hAnsiTheme="minorHAnsi" w:cstheme="minorHAnsi"/>
          <w:bCs/>
          <w:spacing w:val="-1"/>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____ , C.F.__________________; titolo di studio _____________, iscrizione  all’albo/registro  professionale (oppure se trattasi di persona stabilita in altro  Stato dell’Unione Europea di essere iscritto all’eventuale corrispondente registro): ordine _____________di _____________al n. _____________dal _____________; Iscrizione Cassa di Previdenza _____________________ n. di matricola/Codice ____________________________;</w:t>
      </w:r>
    </w:p>
    <w:p w14:paraId="20DE3DB8" w14:textId="77777777" w:rsidR="00A975A7" w:rsidRPr="000D43BE" w:rsidRDefault="00A975A7" w:rsidP="00A975A7">
      <w:pPr>
        <w:pStyle w:val="Paragrafoelenco"/>
        <w:numPr>
          <w:ilvl w:val="0"/>
          <w:numId w:val="27"/>
        </w:numPr>
        <w:autoSpaceDE w:val="0"/>
        <w:autoSpaceDN w:val="0"/>
        <w:adjustRightInd w:val="0"/>
        <w:spacing w:before="120" w:after="120"/>
        <w:rPr>
          <w:rFonts w:asciiTheme="minorHAnsi" w:hAnsiTheme="minorHAnsi" w:cstheme="minorHAnsi"/>
          <w:sz w:val="24"/>
          <w:szCs w:val="24"/>
        </w:rPr>
      </w:pPr>
      <w:r w:rsidRPr="000D43BE">
        <w:rPr>
          <w:rFonts w:asciiTheme="minorHAnsi" w:hAnsiTheme="minorHAnsi" w:cstheme="minorHAnsi"/>
          <w:b/>
          <w:bCs/>
          <w:i/>
          <w:iCs/>
          <w:spacing w:val="-1"/>
          <w:sz w:val="24"/>
          <w:szCs w:val="24"/>
        </w:rPr>
        <w:t>eventuale</w:t>
      </w:r>
      <w:r w:rsidRPr="000D43BE">
        <w:rPr>
          <w:rFonts w:asciiTheme="minorHAnsi" w:hAnsiTheme="minorHAnsi" w:cstheme="minorHAnsi"/>
          <w:i/>
          <w:iCs/>
          <w:sz w:val="24"/>
          <w:szCs w:val="24"/>
        </w:rPr>
        <w:t>:</w:t>
      </w:r>
      <w:r w:rsidRPr="000D43BE">
        <w:rPr>
          <w:rFonts w:asciiTheme="minorHAnsi" w:hAnsiTheme="minorHAnsi" w:cstheme="minorHAnsi"/>
          <w:sz w:val="24"/>
          <w:szCs w:val="24"/>
        </w:rPr>
        <w:t xml:space="preserve"> che altro ingegnere o architetto dipendente del soggetto dichiarante delegato ad approvare e controfirmare gli elaborati tecnici inerenti alle prestazioni oggetto dell’affidamento, ai sensi del comma 3 del medesimo art. 36, è:</w:t>
      </w:r>
    </w:p>
    <w:p w14:paraId="13CB290B" w14:textId="08F2759E" w:rsidR="00A975A7" w:rsidRPr="000D43BE" w:rsidRDefault="00A975A7" w:rsidP="00704036">
      <w:pPr>
        <w:pStyle w:val="Paragrafoelenco"/>
        <w:autoSpaceDE w:val="0"/>
        <w:autoSpaceDN w:val="0"/>
        <w:adjustRightInd w:val="0"/>
        <w:spacing w:before="120" w:after="120" w:line="240" w:lineRule="auto"/>
        <w:ind w:left="993"/>
        <w:rPr>
          <w:rFonts w:asciiTheme="minorHAnsi" w:hAnsiTheme="minorHAnsi" w:cstheme="minorHAnsi"/>
          <w:sz w:val="24"/>
          <w:szCs w:val="24"/>
        </w:rPr>
      </w:pPr>
      <w:r w:rsidRPr="000D43BE">
        <w:rPr>
          <w:rFonts w:asciiTheme="minorHAnsi" w:hAnsiTheme="minorHAnsi" w:cstheme="minorHAnsi"/>
          <w:b/>
          <w:bCs/>
          <w:spacing w:val="-1"/>
          <w:sz w:val="24"/>
          <w:szCs w:val="24"/>
        </w:rPr>
        <w:t>Nome _____________ Cognome</w:t>
      </w:r>
      <w:r w:rsidRPr="000D43BE">
        <w:rPr>
          <w:rFonts w:asciiTheme="minorHAnsi" w:hAnsiTheme="minorHAnsi" w:cstheme="minorHAnsi"/>
          <w:bCs/>
          <w:spacing w:val="-1"/>
          <w:sz w:val="24"/>
          <w:szCs w:val="24"/>
        </w:rPr>
        <w:t xml:space="preserve"> _____________ nato a ________ il__________, residente in _________</w:t>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r>
      <w:r w:rsidRPr="000D43BE">
        <w:rPr>
          <w:rFonts w:asciiTheme="minorHAnsi" w:hAnsiTheme="minorHAnsi" w:cstheme="minorHAnsi"/>
          <w:bCs/>
          <w:spacing w:val="-1"/>
          <w:sz w:val="24"/>
          <w:szCs w:val="24"/>
        </w:rPr>
        <w:softHyphen/>
        <w:t xml:space="preserve">____ , C.F.__________________; titolo di studio _____________, iscrizione  all’albo/registro  professionale (oppure se trattasi di persona stabilita in altro  Stato dell’Unione Europea di essere iscritto all’eventuale corrispondente registro): ordine _____________di </w:t>
      </w:r>
      <w:r w:rsidRPr="000D43BE">
        <w:rPr>
          <w:rFonts w:asciiTheme="minorHAnsi" w:hAnsiTheme="minorHAnsi" w:cstheme="minorHAnsi"/>
          <w:bCs/>
          <w:spacing w:val="-1"/>
          <w:sz w:val="24"/>
          <w:szCs w:val="24"/>
        </w:rPr>
        <w:lastRenderedPageBreak/>
        <w:t>_____________al n. _____________dal _____________; Iscrizione Cassa di Previdenza _____________________ n. di matricola/Codice ____________________________</w:t>
      </w:r>
      <w:r w:rsidRPr="000D43BE">
        <w:rPr>
          <w:rFonts w:asciiTheme="minorHAnsi" w:hAnsiTheme="minorHAnsi" w:cstheme="minorHAnsi"/>
          <w:sz w:val="24"/>
          <w:szCs w:val="24"/>
          <w:u w:val="single"/>
        </w:rPr>
        <w:t>;</w:t>
      </w:r>
    </w:p>
    <w:p w14:paraId="2D5F0C8F" w14:textId="2F9611D4" w:rsidR="00917BC3" w:rsidRPr="000D43BE" w:rsidRDefault="004A1954" w:rsidP="002B48B6">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sz w:val="24"/>
          <w:szCs w:val="24"/>
        </w:rPr>
      </w:pPr>
      <w:r w:rsidRPr="000D43BE">
        <w:rPr>
          <w:rFonts w:asciiTheme="minorHAnsi" w:hAnsiTheme="minorHAnsi" w:cstheme="minorHAnsi"/>
          <w:b/>
          <w:sz w:val="24"/>
          <w:szCs w:val="24"/>
          <w:u w:val="single"/>
        </w:rPr>
        <w:t xml:space="preserve">Per i Raggruppamenti temporanei di </w:t>
      </w:r>
      <w:r w:rsidR="00F80767">
        <w:rPr>
          <w:rFonts w:asciiTheme="minorHAnsi" w:hAnsiTheme="minorHAnsi" w:cstheme="minorHAnsi"/>
          <w:b/>
          <w:sz w:val="24"/>
          <w:szCs w:val="24"/>
          <w:u w:val="single"/>
        </w:rPr>
        <w:t>progettisti</w:t>
      </w:r>
      <w:r w:rsidR="009848AF" w:rsidRPr="000D43BE">
        <w:rPr>
          <w:rFonts w:asciiTheme="minorHAnsi" w:hAnsiTheme="minorHAnsi" w:cstheme="minorHAnsi"/>
          <w:b/>
          <w:sz w:val="24"/>
          <w:szCs w:val="24"/>
          <w:u w:val="single"/>
        </w:rPr>
        <w:t>:</w:t>
      </w:r>
      <w:r w:rsidR="009848AF" w:rsidRPr="000D43BE">
        <w:rPr>
          <w:rFonts w:asciiTheme="minorHAnsi" w:hAnsiTheme="minorHAnsi" w:cstheme="minorHAnsi"/>
          <w:sz w:val="24"/>
          <w:szCs w:val="24"/>
        </w:rPr>
        <w:t xml:space="preserve"> di possedere i requisiti </w:t>
      </w:r>
      <w:r w:rsidR="000B6968" w:rsidRPr="000B6968">
        <w:rPr>
          <w:rFonts w:asciiTheme="minorHAnsi" w:hAnsiTheme="minorHAnsi" w:cstheme="minorHAnsi"/>
          <w:sz w:val="24"/>
          <w:szCs w:val="24"/>
        </w:rPr>
        <w:t>di cui all’art. 39 dell’</w:t>
      </w:r>
      <w:proofErr w:type="spellStart"/>
      <w:r w:rsidR="000B6968" w:rsidRPr="000B6968">
        <w:rPr>
          <w:rFonts w:asciiTheme="minorHAnsi" w:hAnsiTheme="minorHAnsi" w:cstheme="minorHAnsi"/>
          <w:sz w:val="24"/>
          <w:szCs w:val="24"/>
        </w:rPr>
        <w:t>All</w:t>
      </w:r>
      <w:proofErr w:type="spellEnd"/>
      <w:r w:rsidR="000B6968" w:rsidRPr="000B6968">
        <w:rPr>
          <w:rFonts w:asciiTheme="minorHAnsi" w:hAnsiTheme="minorHAnsi" w:cstheme="minorHAnsi"/>
          <w:sz w:val="24"/>
          <w:szCs w:val="24"/>
        </w:rPr>
        <w:t>. II.12 al d.lgs. n. 36/2023</w:t>
      </w:r>
      <w:r w:rsidR="009848AF" w:rsidRPr="000D43BE">
        <w:rPr>
          <w:rFonts w:asciiTheme="minorHAnsi" w:hAnsiTheme="minorHAnsi" w:cstheme="minorHAnsi"/>
          <w:sz w:val="24"/>
          <w:szCs w:val="24"/>
        </w:rPr>
        <w:t xml:space="preserve"> e che il </w:t>
      </w:r>
      <w:r w:rsidR="009848AF" w:rsidRPr="000D43BE">
        <w:rPr>
          <w:rFonts w:asciiTheme="minorHAnsi" w:eastAsia="Tahoma,Bold" w:hAnsiTheme="minorHAnsi" w:cstheme="minorHAnsi"/>
          <w:b/>
          <w:bCs/>
          <w:sz w:val="24"/>
          <w:szCs w:val="24"/>
        </w:rPr>
        <w:t xml:space="preserve">giovane professionista laureato abilitato da meno di cinque anni </w:t>
      </w:r>
      <w:r w:rsidR="009848AF" w:rsidRPr="000D43BE">
        <w:rPr>
          <w:rFonts w:asciiTheme="minorHAnsi" w:hAnsiTheme="minorHAnsi" w:cstheme="minorHAnsi"/>
          <w:sz w:val="24"/>
          <w:szCs w:val="24"/>
        </w:rPr>
        <w:t xml:space="preserve">all’esercizio della professione secondo le norme dello Stato membro dell’Unione europea di residenza, quale progettista, è individuato nella persona di: </w:t>
      </w:r>
    </w:p>
    <w:p w14:paraId="32718691" w14:textId="77777777" w:rsidR="005960C0" w:rsidRPr="000D43BE" w:rsidRDefault="005960C0" w:rsidP="002B48B6">
      <w:pPr>
        <w:pStyle w:val="Paragrafoelenco"/>
        <w:numPr>
          <w:ilvl w:val="0"/>
          <w:numId w:val="23"/>
        </w:numPr>
        <w:spacing w:before="120" w:after="120" w:line="240" w:lineRule="auto"/>
        <w:contextualSpacing w:val="0"/>
        <w:rPr>
          <w:rFonts w:asciiTheme="minorHAnsi" w:hAnsiTheme="minorHAnsi" w:cstheme="minorHAnsi"/>
          <w:sz w:val="24"/>
          <w:szCs w:val="24"/>
          <w:u w:val="single"/>
        </w:rPr>
      </w:pPr>
      <w:r w:rsidRPr="000D43BE">
        <w:rPr>
          <w:rFonts w:asciiTheme="minorHAnsi" w:hAnsiTheme="minorHAnsi" w:cstheme="minorHAnsi"/>
          <w:b/>
          <w:spacing w:val="-1"/>
          <w:sz w:val="24"/>
          <w:szCs w:val="24"/>
        </w:rPr>
        <w:t>Nome</w:t>
      </w:r>
      <w:r w:rsidRPr="000D43BE">
        <w:rPr>
          <w:rFonts w:asciiTheme="minorHAnsi" w:hAnsiTheme="minorHAnsi" w:cstheme="minorHAnsi"/>
          <w:b/>
          <w:bCs/>
          <w:spacing w:val="-1"/>
          <w:sz w:val="24"/>
          <w:szCs w:val="24"/>
        </w:rPr>
        <w:t xml:space="preserve"> </w:t>
      </w:r>
      <w:r w:rsidRPr="000D43BE">
        <w:rPr>
          <w:rFonts w:asciiTheme="minorHAnsi" w:hAnsiTheme="minorHAnsi" w:cstheme="minorHAnsi"/>
          <w:spacing w:val="-1"/>
          <w:sz w:val="24"/>
          <w:szCs w:val="24"/>
        </w:rPr>
        <w:t xml:space="preserve">_____________ </w:t>
      </w:r>
      <w:r w:rsidRPr="000D43BE">
        <w:rPr>
          <w:rFonts w:asciiTheme="minorHAnsi" w:hAnsiTheme="minorHAnsi" w:cstheme="minorHAnsi"/>
          <w:b/>
          <w:spacing w:val="-1"/>
          <w:sz w:val="24"/>
          <w:szCs w:val="24"/>
        </w:rPr>
        <w:t>Cognome</w:t>
      </w:r>
      <w:r w:rsidRPr="000D43BE">
        <w:rPr>
          <w:rFonts w:asciiTheme="minorHAnsi" w:hAnsiTheme="minorHAnsi" w:cstheme="minorHAnsi"/>
          <w:b/>
          <w:bCs/>
          <w:spacing w:val="-1"/>
          <w:sz w:val="24"/>
          <w:szCs w:val="24"/>
        </w:rPr>
        <w:t xml:space="preserve"> </w:t>
      </w:r>
      <w:r w:rsidRPr="000D43BE">
        <w:rPr>
          <w:rFonts w:asciiTheme="minorHAnsi" w:hAnsiTheme="minorHAnsi" w:cstheme="minorHAnsi"/>
          <w:spacing w:val="-1"/>
          <w:sz w:val="24"/>
          <w:szCs w:val="24"/>
        </w:rPr>
        <w:t>_____________ nato a ________ il__________, residente in _________</w:t>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r>
      <w:r w:rsidRPr="000D43BE">
        <w:rPr>
          <w:rFonts w:asciiTheme="minorHAnsi" w:hAnsiTheme="minorHAnsi" w:cstheme="minorHAnsi"/>
          <w:spacing w:val="-1"/>
          <w:sz w:val="24"/>
          <w:szCs w:val="24"/>
        </w:rPr>
        <w:softHyphen/>
        <w:t>____</w:t>
      </w:r>
      <w:r w:rsidRPr="000D43BE">
        <w:rPr>
          <w:rFonts w:asciiTheme="minorHAnsi" w:hAnsiTheme="minorHAnsi" w:cstheme="minorHAnsi"/>
          <w:spacing w:val="48"/>
          <w:sz w:val="24"/>
          <w:szCs w:val="24"/>
        </w:rPr>
        <w:t xml:space="preserve"> </w:t>
      </w:r>
      <w:r w:rsidRPr="000D43BE">
        <w:rPr>
          <w:rFonts w:asciiTheme="minorHAnsi" w:hAnsiTheme="minorHAnsi" w:cstheme="minorHAnsi"/>
          <w:sz w:val="24"/>
          <w:szCs w:val="24"/>
        </w:rPr>
        <w:t>, C.F.__________________; titolo di</w:t>
      </w:r>
      <w:r w:rsidRPr="000D43BE">
        <w:rPr>
          <w:rFonts w:asciiTheme="minorHAnsi" w:hAnsiTheme="minorHAnsi" w:cstheme="minorHAnsi"/>
          <w:spacing w:val="18"/>
          <w:sz w:val="24"/>
          <w:szCs w:val="24"/>
        </w:rPr>
        <w:t xml:space="preserve"> </w:t>
      </w:r>
      <w:r w:rsidRPr="000D43BE">
        <w:rPr>
          <w:rFonts w:asciiTheme="minorHAnsi" w:hAnsiTheme="minorHAnsi" w:cstheme="minorHAnsi"/>
          <w:spacing w:val="-1"/>
          <w:sz w:val="24"/>
          <w:szCs w:val="24"/>
        </w:rPr>
        <w:t>studio</w:t>
      </w:r>
      <w:r w:rsidRPr="000D43BE">
        <w:rPr>
          <w:rFonts w:asciiTheme="minorHAnsi" w:hAnsiTheme="minorHAnsi" w:cstheme="minorHAnsi"/>
          <w:spacing w:val="18"/>
          <w:sz w:val="24"/>
          <w:szCs w:val="24"/>
        </w:rPr>
        <w:t xml:space="preserve"> </w:t>
      </w:r>
      <w:r w:rsidRPr="000D43BE">
        <w:rPr>
          <w:rFonts w:asciiTheme="minorHAnsi" w:hAnsiTheme="minorHAnsi" w:cstheme="minorHAnsi"/>
          <w:spacing w:val="-1"/>
          <w:sz w:val="24"/>
          <w:szCs w:val="24"/>
        </w:rPr>
        <w:t xml:space="preserve">_____________, </w:t>
      </w:r>
      <w:r w:rsidRPr="000D43BE">
        <w:rPr>
          <w:rFonts w:asciiTheme="minorHAnsi" w:hAnsiTheme="minorHAnsi" w:cstheme="minorHAnsi"/>
          <w:sz w:val="24"/>
          <w:szCs w:val="24"/>
        </w:rPr>
        <w:t xml:space="preserve">iscrizione </w:t>
      </w:r>
      <w:r w:rsidRPr="000D43BE">
        <w:rPr>
          <w:rFonts w:asciiTheme="minorHAnsi" w:hAnsiTheme="minorHAnsi" w:cstheme="minorHAnsi"/>
          <w:spacing w:val="34"/>
          <w:sz w:val="24"/>
          <w:szCs w:val="24"/>
        </w:rPr>
        <w:t xml:space="preserve"> </w:t>
      </w:r>
      <w:r w:rsidRPr="000D43BE">
        <w:rPr>
          <w:rFonts w:asciiTheme="minorHAnsi" w:hAnsiTheme="minorHAnsi" w:cstheme="minorHAnsi"/>
          <w:spacing w:val="-1"/>
          <w:sz w:val="24"/>
          <w:szCs w:val="24"/>
        </w:rPr>
        <w:t>all’albo/registro</w:t>
      </w:r>
      <w:r w:rsidRPr="000D43BE">
        <w:rPr>
          <w:rFonts w:asciiTheme="minorHAnsi" w:hAnsiTheme="minorHAnsi" w:cstheme="minorHAnsi"/>
          <w:sz w:val="24"/>
          <w:szCs w:val="24"/>
        </w:rPr>
        <w:t xml:space="preserve"> </w:t>
      </w:r>
      <w:r w:rsidRPr="000D43BE">
        <w:rPr>
          <w:rFonts w:asciiTheme="minorHAnsi" w:hAnsiTheme="minorHAnsi" w:cstheme="minorHAnsi"/>
          <w:spacing w:val="37"/>
          <w:sz w:val="24"/>
          <w:szCs w:val="24"/>
        </w:rPr>
        <w:t xml:space="preserve"> </w:t>
      </w:r>
      <w:r w:rsidRPr="000D43BE">
        <w:rPr>
          <w:rFonts w:asciiTheme="minorHAnsi" w:hAnsiTheme="minorHAnsi" w:cstheme="minorHAnsi"/>
          <w:sz w:val="24"/>
          <w:szCs w:val="24"/>
        </w:rPr>
        <w:t xml:space="preserve">professionale </w:t>
      </w:r>
      <w:r w:rsidRPr="000D43BE">
        <w:rPr>
          <w:rFonts w:asciiTheme="minorHAnsi" w:hAnsiTheme="minorHAnsi" w:cstheme="minorHAnsi"/>
          <w:i/>
          <w:sz w:val="24"/>
          <w:szCs w:val="24"/>
        </w:rPr>
        <w:t xml:space="preserve">(oppure se </w:t>
      </w:r>
      <w:r w:rsidRPr="000D43BE">
        <w:rPr>
          <w:rFonts w:asciiTheme="minorHAnsi" w:hAnsiTheme="minorHAnsi" w:cstheme="minorHAnsi"/>
          <w:i/>
          <w:spacing w:val="-1"/>
          <w:sz w:val="24"/>
          <w:szCs w:val="24"/>
        </w:rPr>
        <w:t>trattasi</w:t>
      </w:r>
      <w:r w:rsidRPr="000D43BE">
        <w:rPr>
          <w:rFonts w:asciiTheme="minorHAnsi" w:hAnsiTheme="minorHAnsi" w:cstheme="minorHAnsi"/>
          <w:i/>
          <w:sz w:val="24"/>
          <w:szCs w:val="24"/>
        </w:rPr>
        <w:t xml:space="preserve"> di persona </w:t>
      </w:r>
      <w:r w:rsidRPr="000D43BE">
        <w:rPr>
          <w:rFonts w:asciiTheme="minorHAnsi" w:hAnsiTheme="minorHAnsi" w:cstheme="minorHAnsi"/>
          <w:i/>
          <w:spacing w:val="-1"/>
          <w:sz w:val="24"/>
          <w:szCs w:val="24"/>
        </w:rPr>
        <w:t>stabilita</w:t>
      </w:r>
      <w:r w:rsidRPr="000D43BE">
        <w:rPr>
          <w:rFonts w:asciiTheme="minorHAnsi" w:hAnsiTheme="minorHAnsi" w:cstheme="minorHAnsi"/>
          <w:i/>
          <w:sz w:val="24"/>
          <w:szCs w:val="24"/>
        </w:rPr>
        <w:t xml:space="preserve"> in </w:t>
      </w:r>
      <w:r w:rsidRPr="000D43BE">
        <w:rPr>
          <w:rFonts w:asciiTheme="minorHAnsi" w:hAnsiTheme="minorHAnsi" w:cstheme="minorHAnsi"/>
          <w:i/>
          <w:spacing w:val="-1"/>
          <w:sz w:val="24"/>
          <w:szCs w:val="24"/>
        </w:rPr>
        <w:t>altro</w:t>
      </w:r>
      <w:r w:rsidRPr="000D43BE">
        <w:rPr>
          <w:rFonts w:asciiTheme="minorHAnsi" w:hAnsiTheme="minorHAnsi" w:cstheme="minorHAnsi"/>
          <w:i/>
          <w:sz w:val="24"/>
          <w:szCs w:val="24"/>
        </w:rPr>
        <w:t xml:space="preserve"> </w:t>
      </w:r>
      <w:r w:rsidRPr="000D43BE">
        <w:rPr>
          <w:rFonts w:asciiTheme="minorHAnsi" w:hAnsiTheme="minorHAnsi" w:cstheme="minorHAnsi"/>
          <w:i/>
          <w:spacing w:val="37"/>
          <w:sz w:val="24"/>
          <w:szCs w:val="24"/>
        </w:rPr>
        <w:t xml:space="preserve"> </w:t>
      </w:r>
      <w:r w:rsidRPr="000D43BE">
        <w:rPr>
          <w:rFonts w:asciiTheme="minorHAnsi" w:hAnsiTheme="minorHAnsi" w:cstheme="minorHAnsi"/>
          <w:i/>
          <w:spacing w:val="-1"/>
          <w:sz w:val="24"/>
          <w:szCs w:val="24"/>
        </w:rPr>
        <w:t>Stato</w:t>
      </w:r>
      <w:r w:rsidRPr="000D43BE">
        <w:rPr>
          <w:rFonts w:asciiTheme="minorHAnsi" w:hAnsiTheme="minorHAnsi" w:cstheme="minorHAnsi"/>
          <w:i/>
          <w:spacing w:val="79"/>
          <w:w w:val="101"/>
          <w:sz w:val="24"/>
          <w:szCs w:val="24"/>
        </w:rPr>
        <w:t xml:space="preserve"> </w:t>
      </w:r>
      <w:r w:rsidRPr="000D43BE">
        <w:rPr>
          <w:rFonts w:asciiTheme="minorHAnsi" w:hAnsiTheme="minorHAnsi" w:cstheme="minorHAnsi"/>
          <w:i/>
          <w:sz w:val="24"/>
          <w:szCs w:val="24"/>
        </w:rPr>
        <w:t>dell’Unione</w:t>
      </w:r>
      <w:r w:rsidRPr="000D43BE">
        <w:rPr>
          <w:rFonts w:asciiTheme="minorHAnsi" w:hAnsiTheme="minorHAnsi" w:cstheme="minorHAnsi"/>
          <w:i/>
          <w:spacing w:val="9"/>
          <w:sz w:val="24"/>
          <w:szCs w:val="24"/>
        </w:rPr>
        <w:t xml:space="preserve"> </w:t>
      </w:r>
      <w:r w:rsidRPr="000D43BE">
        <w:rPr>
          <w:rFonts w:asciiTheme="minorHAnsi" w:hAnsiTheme="minorHAnsi" w:cstheme="minorHAnsi"/>
          <w:i/>
          <w:spacing w:val="-1"/>
          <w:sz w:val="24"/>
          <w:szCs w:val="24"/>
        </w:rPr>
        <w:t>Europea</w:t>
      </w:r>
      <w:r w:rsidRPr="000D43BE">
        <w:rPr>
          <w:rFonts w:asciiTheme="minorHAnsi" w:hAnsiTheme="minorHAnsi" w:cstheme="minorHAnsi"/>
          <w:i/>
          <w:spacing w:val="8"/>
          <w:sz w:val="24"/>
          <w:szCs w:val="24"/>
        </w:rPr>
        <w:t xml:space="preserve"> </w:t>
      </w:r>
      <w:r w:rsidRPr="000D43BE">
        <w:rPr>
          <w:rFonts w:asciiTheme="minorHAnsi" w:hAnsiTheme="minorHAnsi" w:cstheme="minorHAnsi"/>
          <w:i/>
          <w:sz w:val="24"/>
          <w:szCs w:val="24"/>
        </w:rPr>
        <w:t>di</w:t>
      </w:r>
      <w:r w:rsidRPr="000D43BE">
        <w:rPr>
          <w:rFonts w:asciiTheme="minorHAnsi" w:hAnsiTheme="minorHAnsi" w:cstheme="minorHAnsi"/>
          <w:i/>
          <w:spacing w:val="13"/>
          <w:sz w:val="24"/>
          <w:szCs w:val="24"/>
        </w:rPr>
        <w:t xml:space="preserve"> </w:t>
      </w:r>
      <w:r w:rsidRPr="000D43BE">
        <w:rPr>
          <w:rFonts w:asciiTheme="minorHAnsi" w:hAnsiTheme="minorHAnsi" w:cstheme="minorHAnsi"/>
          <w:i/>
          <w:sz w:val="24"/>
          <w:szCs w:val="24"/>
        </w:rPr>
        <w:t>essere</w:t>
      </w:r>
      <w:r w:rsidRPr="000D43BE">
        <w:rPr>
          <w:rFonts w:asciiTheme="minorHAnsi" w:hAnsiTheme="minorHAnsi" w:cstheme="minorHAnsi"/>
          <w:i/>
          <w:spacing w:val="9"/>
          <w:sz w:val="24"/>
          <w:szCs w:val="24"/>
        </w:rPr>
        <w:t xml:space="preserve"> </w:t>
      </w:r>
      <w:r w:rsidRPr="000D43BE">
        <w:rPr>
          <w:rFonts w:asciiTheme="minorHAnsi" w:hAnsiTheme="minorHAnsi" w:cstheme="minorHAnsi"/>
          <w:i/>
          <w:spacing w:val="-1"/>
          <w:sz w:val="24"/>
          <w:szCs w:val="24"/>
        </w:rPr>
        <w:t>iscritto</w:t>
      </w:r>
      <w:r w:rsidRPr="000D43BE">
        <w:rPr>
          <w:rFonts w:asciiTheme="minorHAnsi" w:hAnsiTheme="minorHAnsi" w:cstheme="minorHAnsi"/>
          <w:i/>
          <w:spacing w:val="10"/>
          <w:sz w:val="24"/>
          <w:szCs w:val="24"/>
        </w:rPr>
        <w:t xml:space="preserve"> </w:t>
      </w:r>
      <w:r w:rsidRPr="000D43BE">
        <w:rPr>
          <w:rFonts w:asciiTheme="minorHAnsi" w:hAnsiTheme="minorHAnsi" w:cstheme="minorHAnsi"/>
          <w:i/>
          <w:sz w:val="24"/>
          <w:szCs w:val="24"/>
        </w:rPr>
        <w:t>all’eventuale</w:t>
      </w:r>
      <w:r w:rsidRPr="000D43BE">
        <w:rPr>
          <w:rFonts w:asciiTheme="minorHAnsi" w:hAnsiTheme="minorHAnsi" w:cstheme="minorHAnsi"/>
          <w:i/>
          <w:spacing w:val="11"/>
          <w:sz w:val="24"/>
          <w:szCs w:val="24"/>
        </w:rPr>
        <w:t xml:space="preserve"> </w:t>
      </w:r>
      <w:r w:rsidRPr="000D43BE">
        <w:rPr>
          <w:rFonts w:asciiTheme="minorHAnsi" w:hAnsiTheme="minorHAnsi" w:cstheme="minorHAnsi"/>
          <w:i/>
          <w:spacing w:val="-1"/>
          <w:sz w:val="24"/>
          <w:szCs w:val="24"/>
        </w:rPr>
        <w:t>corrispondente</w:t>
      </w:r>
      <w:r w:rsidRPr="000D43BE">
        <w:rPr>
          <w:rFonts w:asciiTheme="minorHAnsi" w:hAnsiTheme="minorHAnsi" w:cstheme="minorHAnsi"/>
          <w:i/>
          <w:spacing w:val="11"/>
          <w:sz w:val="24"/>
          <w:szCs w:val="24"/>
        </w:rPr>
        <w:t xml:space="preserve"> </w:t>
      </w:r>
      <w:r w:rsidRPr="000D43BE">
        <w:rPr>
          <w:rFonts w:asciiTheme="minorHAnsi" w:hAnsiTheme="minorHAnsi" w:cstheme="minorHAnsi"/>
          <w:i/>
          <w:sz w:val="24"/>
          <w:szCs w:val="24"/>
        </w:rPr>
        <w:t>registro)</w:t>
      </w:r>
      <w:r w:rsidRPr="000D43BE">
        <w:rPr>
          <w:rFonts w:asciiTheme="minorHAnsi" w:hAnsiTheme="minorHAnsi" w:cstheme="minorHAnsi"/>
          <w:sz w:val="24"/>
          <w:szCs w:val="24"/>
        </w:rPr>
        <w:t xml:space="preserve">: </w:t>
      </w:r>
      <w:r w:rsidRPr="000D43BE">
        <w:rPr>
          <w:rFonts w:asciiTheme="minorHAnsi" w:hAnsiTheme="minorHAnsi" w:cstheme="minorHAnsi"/>
          <w:spacing w:val="-1"/>
          <w:sz w:val="24"/>
          <w:szCs w:val="24"/>
        </w:rPr>
        <w:t>ordine</w:t>
      </w:r>
      <w:r w:rsidRPr="000D43BE">
        <w:rPr>
          <w:rFonts w:asciiTheme="minorHAnsi" w:hAnsiTheme="minorHAnsi" w:cstheme="minorHAnsi"/>
          <w:spacing w:val="12"/>
          <w:sz w:val="24"/>
          <w:szCs w:val="24"/>
        </w:rPr>
        <w:t xml:space="preserve"> </w:t>
      </w:r>
      <w:r w:rsidRPr="000D43BE">
        <w:rPr>
          <w:rFonts w:asciiTheme="minorHAnsi" w:hAnsiTheme="minorHAnsi" w:cstheme="minorHAnsi"/>
          <w:spacing w:val="-1"/>
          <w:sz w:val="24"/>
          <w:szCs w:val="24"/>
        </w:rPr>
        <w:t>_____________</w:t>
      </w:r>
      <w:r w:rsidRPr="000D43BE">
        <w:rPr>
          <w:rFonts w:asciiTheme="minorHAnsi" w:hAnsiTheme="minorHAnsi" w:cstheme="minorHAnsi"/>
          <w:sz w:val="24"/>
          <w:szCs w:val="24"/>
        </w:rPr>
        <w:t>di</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_____________</w:t>
      </w:r>
      <w:r w:rsidRPr="000D43BE">
        <w:rPr>
          <w:rFonts w:asciiTheme="minorHAnsi" w:hAnsiTheme="minorHAnsi" w:cstheme="minorHAnsi"/>
          <w:sz w:val="24"/>
          <w:szCs w:val="24"/>
        </w:rPr>
        <w:t>al</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n.</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_____________</w:t>
      </w:r>
      <w:r w:rsidRPr="000D43BE">
        <w:rPr>
          <w:rFonts w:asciiTheme="minorHAnsi" w:hAnsiTheme="minorHAnsi" w:cstheme="minorHAnsi"/>
          <w:sz w:val="24"/>
          <w:szCs w:val="24"/>
        </w:rPr>
        <w:t>dal</w:t>
      </w:r>
      <w:r w:rsidRPr="000D43BE">
        <w:rPr>
          <w:rFonts w:asciiTheme="minorHAnsi" w:hAnsiTheme="minorHAnsi" w:cstheme="minorHAnsi"/>
          <w:spacing w:val="13"/>
          <w:sz w:val="24"/>
          <w:szCs w:val="24"/>
        </w:rPr>
        <w:t xml:space="preserve"> </w:t>
      </w:r>
      <w:r w:rsidRPr="000D43BE">
        <w:rPr>
          <w:rFonts w:asciiTheme="minorHAnsi" w:hAnsiTheme="minorHAnsi" w:cstheme="minorHAnsi"/>
          <w:spacing w:val="-1"/>
          <w:sz w:val="24"/>
          <w:szCs w:val="24"/>
        </w:rPr>
        <w:t xml:space="preserve">_____________; Iscrizione Cassa di Previdenza _____________________ n. di matricola/Codice </w:t>
      </w:r>
      <w:r w:rsidR="009848AF" w:rsidRPr="000D43BE">
        <w:rPr>
          <w:rFonts w:asciiTheme="minorHAnsi" w:hAnsiTheme="minorHAnsi" w:cstheme="minorHAnsi"/>
          <w:spacing w:val="-1"/>
          <w:sz w:val="24"/>
          <w:szCs w:val="24"/>
        </w:rPr>
        <w:t>____________________________</w:t>
      </w:r>
    </w:p>
    <w:p w14:paraId="4844407E" w14:textId="5F63A4D4" w:rsidR="009848AF" w:rsidRPr="000D43BE" w:rsidRDefault="00C127DC" w:rsidP="002B48B6">
      <w:pPr>
        <w:pStyle w:val="Paragrafoelenco"/>
        <w:spacing w:before="120" w:after="120" w:line="240" w:lineRule="auto"/>
        <w:ind w:left="851"/>
        <w:contextualSpacing w:val="0"/>
        <w:rPr>
          <w:rFonts w:asciiTheme="minorHAnsi" w:hAnsiTheme="minorHAnsi" w:cstheme="minorHAnsi"/>
          <w:bCs/>
          <w:i/>
          <w:spacing w:val="-1"/>
          <w:sz w:val="24"/>
          <w:szCs w:val="24"/>
        </w:rPr>
      </w:pPr>
      <w:r w:rsidRPr="00C127DC">
        <w:rPr>
          <w:rFonts w:asciiTheme="minorHAnsi" w:hAnsiTheme="minorHAnsi" w:cstheme="minorHAnsi"/>
          <w:bCs/>
          <w:i/>
          <w:spacing w:val="-1"/>
          <w:sz w:val="24"/>
          <w:szCs w:val="24"/>
        </w:rPr>
        <w:t>[N.B</w:t>
      </w:r>
      <w:r w:rsidRPr="00C127DC">
        <w:rPr>
          <w:rFonts w:asciiTheme="minorHAnsi" w:hAnsiTheme="minorHAnsi" w:cstheme="minorHAnsi"/>
          <w:b/>
          <w:i/>
          <w:spacing w:val="-1"/>
          <w:sz w:val="24"/>
          <w:szCs w:val="24"/>
        </w:rPr>
        <w:t>: PER I RAGGRUPPAMENTI TEMPORANEI</w:t>
      </w:r>
      <w:r w:rsidRPr="00C127DC">
        <w:rPr>
          <w:rFonts w:asciiTheme="minorHAnsi" w:hAnsiTheme="minorHAnsi" w:cstheme="minorHAnsi"/>
          <w:bCs/>
          <w:i/>
          <w:spacing w:val="-1"/>
          <w:sz w:val="24"/>
          <w:szCs w:val="24"/>
        </w:rPr>
        <w:t xml:space="preserve">, CIASCUNO DEI SOGGETTI RAGGRUPPATI, A SECONDA DELLA TIPOLOGIA DELL’OPERATORE ECONOMICO, (PROFESSIONISTA SINGOLO O ASSOCIATO, SOCIETÀ, ETC..), DOVRÀ DICHIARARE DI POSSEDERE I REQUISITI DI CUI ALL’ALL. II.12 AL D.LGS. N. 36/2023 E DOVRÀ FORNIRE TUTTI I DATI RICHIESTI </w:t>
      </w:r>
      <w:r w:rsidR="0060764A">
        <w:rPr>
          <w:rFonts w:asciiTheme="minorHAnsi" w:hAnsiTheme="minorHAnsi" w:cstheme="minorHAnsi"/>
          <w:bCs/>
          <w:i/>
          <w:spacing w:val="-1"/>
          <w:sz w:val="24"/>
          <w:szCs w:val="24"/>
        </w:rPr>
        <w:t>DALL’AVVISO</w:t>
      </w:r>
      <w:r w:rsidRPr="00C127DC">
        <w:rPr>
          <w:rFonts w:asciiTheme="minorHAnsi" w:hAnsiTheme="minorHAnsi" w:cstheme="minorHAnsi"/>
          <w:bCs/>
          <w:i/>
          <w:spacing w:val="-1"/>
          <w:sz w:val="24"/>
          <w:szCs w:val="24"/>
        </w:rPr>
        <w:t xml:space="preserve"> IN RELAZIONE ALLA TIPOLOGIA DELL’OPERATORE ECONOMICO RAGGRUPPATO]</w:t>
      </w:r>
    </w:p>
    <w:p w14:paraId="7D6AF71D" w14:textId="630C20EC" w:rsidR="00F22890" w:rsidRPr="000D43BE" w:rsidRDefault="00CB1599" w:rsidP="00CB5968">
      <w:pPr>
        <w:pStyle w:val="Paragrafoelenco"/>
        <w:numPr>
          <w:ilvl w:val="0"/>
          <w:numId w:val="13"/>
        </w:numPr>
        <w:autoSpaceDE w:val="0"/>
        <w:autoSpaceDN w:val="0"/>
        <w:adjustRightInd w:val="0"/>
        <w:spacing w:before="120" w:after="120" w:line="240" w:lineRule="auto"/>
        <w:ind w:left="851" w:hanging="567"/>
        <w:rPr>
          <w:rFonts w:asciiTheme="minorHAnsi" w:hAnsiTheme="minorHAnsi" w:cstheme="minorHAnsi"/>
          <w:bCs/>
          <w:i/>
          <w:spacing w:val="-1"/>
          <w:sz w:val="24"/>
          <w:szCs w:val="24"/>
        </w:rPr>
      </w:pPr>
      <w:r w:rsidRPr="002162B6">
        <w:rPr>
          <w:rFonts w:asciiTheme="minorHAnsi" w:hAnsiTheme="minorHAnsi" w:cstheme="minorHAnsi"/>
          <w:b/>
          <w:iCs/>
          <w:spacing w:val="-1"/>
          <w:sz w:val="24"/>
          <w:szCs w:val="24"/>
          <w:u w:val="single"/>
        </w:rPr>
        <w:t>Per tutte le tipologie di società e per i consorzi</w:t>
      </w:r>
      <w:r w:rsidRPr="00CB1599">
        <w:rPr>
          <w:rFonts w:asciiTheme="minorHAnsi" w:hAnsiTheme="minorHAnsi" w:cstheme="minorHAnsi"/>
          <w:b/>
          <w:iCs/>
          <w:spacing w:val="-1"/>
          <w:sz w:val="24"/>
          <w:szCs w:val="24"/>
        </w:rPr>
        <w:t>:</w:t>
      </w:r>
      <w:r w:rsidRPr="00CB1599">
        <w:rPr>
          <w:rFonts w:asciiTheme="minorHAnsi" w:hAnsiTheme="minorHAnsi" w:cstheme="minorHAnsi"/>
          <w:bCs/>
          <w:i/>
          <w:spacing w:val="-1"/>
          <w:sz w:val="24"/>
          <w:szCs w:val="24"/>
        </w:rPr>
        <w:t xml:space="preserve"> </w:t>
      </w:r>
      <w:r w:rsidR="002162B6" w:rsidRPr="00303A6D">
        <w:rPr>
          <w:rFonts w:asciiTheme="minorHAnsi" w:hAnsiTheme="minorHAnsi" w:cstheme="minorHAnsi"/>
          <w:bCs/>
          <w:iCs/>
          <w:spacing w:val="-1"/>
          <w:sz w:val="24"/>
          <w:szCs w:val="24"/>
        </w:rPr>
        <w:t xml:space="preserve">di essere iscritto </w:t>
      </w:r>
      <w:r w:rsidRPr="00303A6D">
        <w:rPr>
          <w:rFonts w:asciiTheme="minorHAnsi" w:hAnsiTheme="minorHAnsi" w:cstheme="minorHAnsi"/>
          <w:bCs/>
          <w:iCs/>
          <w:spacing w:val="-1"/>
          <w:sz w:val="24"/>
          <w:szCs w:val="24"/>
        </w:rPr>
        <w:t>nel Registro delle Imprese tenuto dalla Camera di Commercio, Industria, Artigianato e Agricoltura</w:t>
      </w:r>
      <w:r w:rsidR="002162B6" w:rsidRPr="00303A6D">
        <w:rPr>
          <w:rFonts w:asciiTheme="minorHAnsi" w:hAnsiTheme="minorHAnsi" w:cstheme="minorHAnsi"/>
          <w:bCs/>
          <w:iCs/>
          <w:spacing w:val="-1"/>
          <w:sz w:val="24"/>
          <w:szCs w:val="24"/>
        </w:rPr>
        <w:t xml:space="preserve"> di _____________________________</w:t>
      </w:r>
      <w:r w:rsidR="00303A6D" w:rsidRPr="00303A6D">
        <w:rPr>
          <w:rFonts w:asciiTheme="minorHAnsi" w:hAnsiTheme="minorHAnsi" w:cstheme="minorHAnsi"/>
          <w:bCs/>
          <w:iCs/>
          <w:spacing w:val="-1"/>
          <w:sz w:val="24"/>
          <w:szCs w:val="24"/>
        </w:rPr>
        <w:t xml:space="preserve"> per attività pertinenti con quelle oggetto della presente procedura;</w:t>
      </w:r>
    </w:p>
    <w:p w14:paraId="62711861" w14:textId="7D2ABEC6" w:rsidR="008612A4" w:rsidRDefault="008D73DE" w:rsidP="008612A4">
      <w:pPr>
        <w:pStyle w:val="Paragrafoelenco"/>
        <w:numPr>
          <w:ilvl w:val="0"/>
          <w:numId w:val="12"/>
        </w:numPr>
        <w:spacing w:after="120" w:line="240" w:lineRule="auto"/>
        <w:ind w:left="284" w:hanging="284"/>
        <w:rPr>
          <w:rFonts w:asciiTheme="minorHAnsi" w:hAnsiTheme="minorHAnsi" w:cstheme="minorHAnsi"/>
          <w:b/>
          <w:sz w:val="24"/>
          <w:szCs w:val="24"/>
          <w:u w:val="single"/>
        </w:rPr>
      </w:pPr>
      <w:r>
        <w:rPr>
          <w:rFonts w:asciiTheme="minorHAnsi" w:hAnsiTheme="minorHAnsi" w:cstheme="minorHAnsi"/>
          <w:b/>
          <w:sz w:val="24"/>
          <w:szCs w:val="24"/>
          <w:u w:val="single"/>
        </w:rPr>
        <w:t xml:space="preserve">che i soggetti che comporranno il gruppo di </w:t>
      </w:r>
      <w:r w:rsidR="00AE71A4">
        <w:rPr>
          <w:rFonts w:asciiTheme="minorHAnsi" w:hAnsiTheme="minorHAnsi" w:cstheme="minorHAnsi"/>
          <w:b/>
          <w:sz w:val="24"/>
          <w:szCs w:val="24"/>
          <w:u w:val="single"/>
        </w:rPr>
        <w:t xml:space="preserve">progettazione </w:t>
      </w:r>
      <w:r>
        <w:rPr>
          <w:rFonts w:asciiTheme="minorHAnsi" w:hAnsiTheme="minorHAnsi" w:cstheme="minorHAnsi"/>
          <w:b/>
          <w:sz w:val="24"/>
          <w:szCs w:val="24"/>
          <w:u w:val="single"/>
        </w:rPr>
        <w:t xml:space="preserve">sono in possesso </w:t>
      </w:r>
      <w:r w:rsidR="008612A4" w:rsidRPr="00E23163">
        <w:rPr>
          <w:rFonts w:asciiTheme="minorHAnsi" w:hAnsiTheme="minorHAnsi" w:cstheme="minorHAnsi"/>
          <w:b/>
          <w:sz w:val="24"/>
          <w:szCs w:val="24"/>
          <w:u w:val="single"/>
        </w:rPr>
        <w:t>dei requisi</w:t>
      </w:r>
      <w:r w:rsidR="008612A4">
        <w:rPr>
          <w:rFonts w:asciiTheme="minorHAnsi" w:hAnsiTheme="minorHAnsi" w:cstheme="minorHAnsi"/>
          <w:b/>
          <w:sz w:val="24"/>
          <w:szCs w:val="24"/>
          <w:u w:val="single"/>
        </w:rPr>
        <w:t>t</w:t>
      </w:r>
      <w:r w:rsidR="008612A4" w:rsidRPr="00E23163">
        <w:rPr>
          <w:rFonts w:asciiTheme="minorHAnsi" w:hAnsiTheme="minorHAnsi" w:cstheme="minorHAnsi"/>
          <w:b/>
          <w:sz w:val="24"/>
          <w:szCs w:val="24"/>
          <w:u w:val="single"/>
        </w:rPr>
        <w:t xml:space="preserve">i di idoneità ai sensi </w:t>
      </w:r>
      <w:r w:rsidR="00740CB5">
        <w:rPr>
          <w:rFonts w:asciiTheme="minorHAnsi" w:hAnsiTheme="minorHAnsi" w:cstheme="minorHAnsi"/>
          <w:b/>
          <w:sz w:val="24"/>
          <w:szCs w:val="24"/>
          <w:u w:val="single"/>
        </w:rPr>
        <w:t>dell’Avviso</w:t>
      </w:r>
      <w:r w:rsidR="0065570C">
        <w:rPr>
          <w:rFonts w:asciiTheme="minorHAnsi" w:hAnsiTheme="minorHAnsi" w:cstheme="minorHAnsi"/>
          <w:b/>
          <w:sz w:val="24"/>
          <w:szCs w:val="24"/>
          <w:u w:val="single"/>
        </w:rPr>
        <w:t>.</w:t>
      </w:r>
    </w:p>
    <w:p w14:paraId="2E339495" w14:textId="24E9E84A" w:rsidR="0065570C" w:rsidRPr="0065570C" w:rsidRDefault="0065570C" w:rsidP="0065570C">
      <w:pPr>
        <w:autoSpaceDE w:val="0"/>
        <w:autoSpaceDN w:val="0"/>
        <w:adjustRightInd w:val="0"/>
        <w:spacing w:after="120"/>
        <w:ind w:left="284"/>
        <w:jc w:val="left"/>
        <w:rPr>
          <w:rFonts w:asciiTheme="minorHAnsi" w:hAnsiTheme="minorHAnsi" w:cstheme="minorHAnsi"/>
          <w:sz w:val="24"/>
          <w:szCs w:val="24"/>
        </w:rPr>
      </w:pPr>
      <w:r w:rsidRPr="0065570C">
        <w:rPr>
          <w:rFonts w:asciiTheme="minorHAnsi" w:hAnsiTheme="minorHAnsi" w:cstheme="minorHAnsi"/>
          <w:sz w:val="24"/>
          <w:szCs w:val="24"/>
        </w:rPr>
        <w:t xml:space="preserve">Nello specifico </w:t>
      </w:r>
      <w:r w:rsidRPr="0065570C">
        <w:rPr>
          <w:rFonts w:asciiTheme="minorHAnsi" w:hAnsiTheme="minorHAnsi" w:cstheme="minorHAnsi"/>
          <w:i/>
          <w:sz w:val="24"/>
          <w:szCs w:val="24"/>
        </w:rPr>
        <w:t xml:space="preserve">(indicare </w:t>
      </w:r>
      <w:r>
        <w:rPr>
          <w:rFonts w:asciiTheme="minorHAnsi" w:hAnsiTheme="minorHAnsi" w:cstheme="minorHAnsi"/>
          <w:i/>
          <w:sz w:val="24"/>
          <w:szCs w:val="24"/>
        </w:rPr>
        <w:t>i dati di seguito riportati con riferimento a ciascun componente del gruppo di lavoro</w:t>
      </w:r>
      <w:r w:rsidRPr="0065570C">
        <w:rPr>
          <w:rFonts w:asciiTheme="minorHAnsi" w:hAnsiTheme="minorHAnsi" w:cstheme="minorHAnsi"/>
          <w:i/>
          <w:sz w:val="24"/>
          <w:szCs w:val="24"/>
        </w:rPr>
        <w:t>)</w:t>
      </w:r>
      <w:r w:rsidRPr="0065570C">
        <w:rPr>
          <w:rFonts w:asciiTheme="minorHAnsi" w:hAnsiTheme="minorHAnsi" w:cstheme="minorHAnsi"/>
          <w:sz w:val="24"/>
          <w:szCs w:val="24"/>
        </w:rPr>
        <w:t>:</w:t>
      </w:r>
    </w:p>
    <w:p w14:paraId="1556915B" w14:textId="77E91D1C"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l’incarico di </w:t>
      </w:r>
      <w:r w:rsidR="003750E4">
        <w:rPr>
          <w:rFonts w:asciiTheme="minorHAnsi" w:hAnsiTheme="minorHAnsi" w:cstheme="minorHAnsi"/>
          <w:b/>
          <w:bCs/>
          <w:sz w:val="24"/>
          <w:szCs w:val="24"/>
        </w:rPr>
        <w:t>……………………………..</w:t>
      </w:r>
      <w:r w:rsidR="00BD14E5" w:rsidRPr="00BD14E5">
        <w:rPr>
          <w:rFonts w:asciiTheme="minorHAnsi" w:hAnsiTheme="minorHAnsi" w:cstheme="minorHAnsi"/>
          <w:sz w:val="24"/>
          <w:szCs w:val="24"/>
        </w:rPr>
        <w:t xml:space="preserve"> </w:t>
      </w:r>
      <w:r w:rsidRPr="00DE3ADA">
        <w:rPr>
          <w:rFonts w:asciiTheme="minorHAnsi" w:hAnsiTheme="minorHAnsi" w:cstheme="minorHAnsi"/>
          <w:sz w:val="24"/>
          <w:szCs w:val="24"/>
        </w:rPr>
        <w:t>viene svolto dal seguente professionista:</w:t>
      </w:r>
    </w:p>
    <w:p w14:paraId="35131A5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w:t>
      </w:r>
    </w:p>
    <w:p w14:paraId="38E54921"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il________,</w:t>
      </w:r>
    </w:p>
    <w:p w14:paraId="4F33373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___</w:t>
      </w:r>
      <w:r w:rsidRPr="00DE3ADA">
        <w:rPr>
          <w:rFonts w:asciiTheme="minorHAnsi" w:hAnsiTheme="minorHAnsi" w:cstheme="minorHAnsi"/>
          <w:sz w:val="24"/>
          <w:szCs w:val="24"/>
        </w:rPr>
        <w:t>,</w:t>
      </w:r>
    </w:p>
    <w:p w14:paraId="7AD992E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07E610B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w:t>
      </w:r>
    </w:p>
    <w:p w14:paraId="201C4A79"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pacing w:val="37"/>
          <w:sz w:val="24"/>
          <w:szCs w:val="24"/>
        </w:rPr>
        <w:t xml:space="preserve"> </w:t>
      </w:r>
      <w:r w:rsidRPr="00DE3ADA">
        <w:rPr>
          <w:rFonts w:asciiTheme="minorHAnsi" w:hAnsiTheme="minorHAnsi" w:cstheme="minorHAnsi"/>
          <w:sz w:val="24"/>
          <w:szCs w:val="24"/>
        </w:rPr>
        <w:t xml:space="preserve">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w:t>
      </w:r>
    </w:p>
    <w:p w14:paraId="7B161D14" w14:textId="19B392D3" w:rsidR="000F365D" w:rsidRDefault="000F365D" w:rsidP="004D1E8C">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w:t>
      </w:r>
      <w:r w:rsidR="00CB0FAF">
        <w:rPr>
          <w:rFonts w:asciiTheme="minorHAnsi" w:hAnsiTheme="minorHAnsi" w:cstheme="minorHAnsi"/>
          <w:spacing w:val="-1"/>
          <w:sz w:val="24"/>
          <w:szCs w:val="24"/>
        </w:rPr>
        <w:t>: _________________;</w:t>
      </w:r>
    </w:p>
    <w:p w14:paraId="48BC0180" w14:textId="612BC958" w:rsidR="005B54D3" w:rsidRPr="00DE3ADA" w:rsidRDefault="005B54D3" w:rsidP="004D1E8C">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lastRenderedPageBreak/>
        <w:t>anni di esperienza professionale nelle materie riferite al ruolo specifico: _________</w:t>
      </w:r>
      <w:r w:rsidR="000B655D">
        <w:rPr>
          <w:rFonts w:asciiTheme="minorHAnsi" w:hAnsiTheme="minorHAnsi" w:cstheme="minorHAnsi"/>
          <w:spacing w:val="-1"/>
          <w:sz w:val="24"/>
          <w:szCs w:val="24"/>
        </w:rPr>
        <w:t>;</w:t>
      </w:r>
    </w:p>
    <w:p w14:paraId="7861BF72" w14:textId="77777777" w:rsidR="004D1E8C"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Iscrizione Cassa di Previdenza _____________________ n. di matricola/Codice _____________</w:t>
      </w:r>
      <w:r w:rsidRPr="00DE3ADA">
        <w:rPr>
          <w:rFonts w:asciiTheme="minorHAnsi" w:hAnsiTheme="minorHAnsi" w:cstheme="minorHAnsi"/>
          <w:sz w:val="24"/>
          <w:szCs w:val="24"/>
        </w:rPr>
        <w:t>;</w:t>
      </w:r>
    </w:p>
    <w:p w14:paraId="1DA9D663" w14:textId="77777777" w:rsidR="00F771B8" w:rsidRPr="00DE3ADA" w:rsidRDefault="00F771B8" w:rsidP="004D1E8C">
      <w:pPr>
        <w:pStyle w:val="Paragrafoelenco"/>
        <w:spacing w:before="120" w:after="120" w:line="240" w:lineRule="auto"/>
        <w:ind w:left="851"/>
        <w:contextualSpacing w:val="0"/>
        <w:rPr>
          <w:rFonts w:asciiTheme="minorHAnsi" w:hAnsiTheme="minorHAnsi" w:cstheme="minorHAnsi"/>
          <w:sz w:val="24"/>
          <w:szCs w:val="24"/>
        </w:rPr>
      </w:pPr>
    </w:p>
    <w:p w14:paraId="58FA812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1D39C868" w14:textId="5A9E340A"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001E658D" w:rsidRPr="001E658D">
        <w:rPr>
          <w:rFonts w:asciiTheme="minorHAnsi" w:hAnsiTheme="minorHAnsi" w:cstheme="minorHAnsi"/>
          <w:sz w:val="24"/>
          <w:szCs w:val="24"/>
        </w:rPr>
        <w:t xml:space="preserve"> </w:t>
      </w:r>
      <w:r w:rsidRPr="00DE3ADA">
        <w:rPr>
          <w:rFonts w:asciiTheme="minorHAnsi" w:hAnsiTheme="minorHAnsi" w:cstheme="minorHAnsi"/>
          <w:sz w:val="24"/>
          <w:szCs w:val="24"/>
        </w:rPr>
        <w:t>vengono svolte dal seguente professionista:</w:t>
      </w:r>
    </w:p>
    <w:p w14:paraId="4CC9EE56"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spacing w:val="-1"/>
          <w:sz w:val="24"/>
          <w:szCs w:val="24"/>
        </w:rPr>
        <w:t>Nome</w:t>
      </w:r>
      <w:r w:rsidRPr="00DE3ADA">
        <w:rPr>
          <w:rFonts w:asciiTheme="minorHAnsi" w:hAnsiTheme="minorHAnsi" w:cstheme="minorHAnsi"/>
          <w:b/>
          <w:bCs/>
          <w:spacing w:val="-1"/>
          <w:sz w:val="24"/>
          <w:szCs w:val="24"/>
        </w:rPr>
        <w:t xml:space="preserv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spacing w:val="-1"/>
          <w:sz w:val="24"/>
          <w:szCs w:val="24"/>
        </w:rPr>
        <w:t>Cognome</w:t>
      </w:r>
      <w:r w:rsidRPr="00DE3ADA">
        <w:rPr>
          <w:rFonts w:asciiTheme="minorHAnsi" w:hAnsiTheme="minorHAnsi" w:cstheme="minorHAnsi"/>
          <w:b/>
          <w:bCs/>
          <w:spacing w:val="-1"/>
          <w:sz w:val="24"/>
          <w:szCs w:val="24"/>
        </w:rPr>
        <w:t xml:space="preserve"> </w:t>
      </w:r>
      <w:r w:rsidRPr="00DE3ADA">
        <w:rPr>
          <w:rFonts w:asciiTheme="minorHAnsi" w:hAnsiTheme="minorHAnsi" w:cstheme="minorHAnsi"/>
          <w:spacing w:val="-1"/>
          <w:sz w:val="24"/>
          <w:szCs w:val="24"/>
        </w:rPr>
        <w:t>____________</w:t>
      </w:r>
      <w:proofErr w:type="gramStart"/>
      <w:r w:rsidRPr="00DE3ADA">
        <w:rPr>
          <w:rFonts w:asciiTheme="minorHAnsi" w:hAnsiTheme="minorHAnsi" w:cstheme="minorHAnsi"/>
          <w:spacing w:val="-1"/>
          <w:sz w:val="24"/>
          <w:szCs w:val="24"/>
        </w:rPr>
        <w:t>_ ,</w:t>
      </w:r>
      <w:proofErr w:type="gramEnd"/>
    </w:p>
    <w:p w14:paraId="79C927B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350491F6"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0B604A2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0808C3E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w:t>
      </w:r>
    </w:p>
    <w:p w14:paraId="5351698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7F8B743E" w14:textId="77777777" w:rsidR="00B934D2" w:rsidRDefault="00B934D2" w:rsidP="00B934D2">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7C19A993" w14:textId="23F77ADE" w:rsidR="00B934D2" w:rsidRDefault="00B934D2" w:rsidP="00B934D2">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754A9212" w14:textId="48478DD9"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_____________________,</w:t>
      </w:r>
    </w:p>
    <w:p w14:paraId="5532B2B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14FE8B8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p>
    <w:p w14:paraId="043C1968" w14:textId="4679F8B3"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007F1F8B" w:rsidRPr="007F1F8B">
        <w:rPr>
          <w:rFonts w:asciiTheme="minorHAnsi" w:hAnsiTheme="minorHAnsi" w:cstheme="minorHAnsi"/>
          <w:sz w:val="24"/>
          <w:szCs w:val="24"/>
        </w:rPr>
        <w:t xml:space="preserve"> </w:t>
      </w:r>
      <w:r w:rsidRPr="00DE3ADA">
        <w:rPr>
          <w:rFonts w:asciiTheme="minorHAnsi" w:hAnsiTheme="minorHAnsi" w:cstheme="minorHAnsi"/>
          <w:sz w:val="24"/>
          <w:szCs w:val="24"/>
        </w:rPr>
        <w:t>vengono svolte dal seguente professionista:</w:t>
      </w:r>
    </w:p>
    <w:p w14:paraId="10A77051"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028C9C7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675BF85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4E5323C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668FA78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301A24DB"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1251F3AA" w14:textId="77777777" w:rsidR="007B17F3" w:rsidRDefault="007B17F3" w:rsidP="007B17F3">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lastRenderedPageBreak/>
        <w:t>data di abilitazione all’esercizio della professione: _________________;</w:t>
      </w:r>
    </w:p>
    <w:p w14:paraId="6CFD743B" w14:textId="77777777" w:rsidR="007B17F3" w:rsidRDefault="007B17F3" w:rsidP="007B17F3">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7604BE5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2F073F8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441D577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34B245C1" w14:textId="47680B09"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Pr="00DE3ADA">
        <w:rPr>
          <w:rFonts w:asciiTheme="minorHAnsi" w:hAnsiTheme="minorHAnsi" w:cstheme="minorHAnsi"/>
          <w:sz w:val="24"/>
          <w:szCs w:val="24"/>
        </w:rPr>
        <w:t xml:space="preserve"> vengono svolte dal seguente professionista:</w:t>
      </w:r>
    </w:p>
    <w:p w14:paraId="362AD3C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240C65B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0AA8170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D88E5D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37E6A26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25F12AE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1A7D901C" w14:textId="77777777" w:rsidR="00402321" w:rsidRDefault="00402321" w:rsidP="00402321">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4C6003C6" w14:textId="58C764A3" w:rsidR="00402321" w:rsidRDefault="00402321" w:rsidP="00402321">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w:t>
      </w:r>
      <w:r w:rsidR="00A73026">
        <w:rPr>
          <w:rFonts w:asciiTheme="minorHAnsi" w:hAnsiTheme="minorHAnsi" w:cstheme="minorHAnsi"/>
          <w:spacing w:val="-1"/>
          <w:sz w:val="24"/>
          <w:szCs w:val="24"/>
        </w:rPr>
        <w:t xml:space="preserve"> </w:t>
      </w:r>
      <w:r>
        <w:rPr>
          <w:rFonts w:asciiTheme="minorHAnsi" w:hAnsiTheme="minorHAnsi" w:cstheme="minorHAnsi"/>
          <w:spacing w:val="-1"/>
          <w:sz w:val="24"/>
          <w:szCs w:val="24"/>
        </w:rPr>
        <w:t>_________;</w:t>
      </w:r>
    </w:p>
    <w:p w14:paraId="30079F75" w14:textId="1A04FCB9"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2F7D268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6F3C7092"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7CB77537" w14:textId="433F4CD0"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Pr="00DE3ADA">
        <w:rPr>
          <w:rFonts w:asciiTheme="minorHAnsi" w:hAnsiTheme="minorHAnsi" w:cstheme="minorHAnsi"/>
          <w:sz w:val="24"/>
          <w:szCs w:val="24"/>
        </w:rPr>
        <w:t xml:space="preserve"> vengono svolte dal seguente professionista:</w:t>
      </w:r>
    </w:p>
    <w:p w14:paraId="2518B9A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4096896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6A219FBC"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26F9EA6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5CA25BF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5BAEF7CF"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lastRenderedPageBreak/>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4EB462FB" w14:textId="77777777" w:rsidR="00825904" w:rsidRDefault="00825904" w:rsidP="00825904">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77E60756" w14:textId="40DD049D" w:rsidR="00825904" w:rsidRPr="00DE3ADA" w:rsidRDefault="00825904" w:rsidP="00825904">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w:t>
      </w:r>
      <w:r w:rsidR="00765475">
        <w:rPr>
          <w:rFonts w:asciiTheme="minorHAnsi" w:hAnsiTheme="minorHAnsi" w:cstheme="minorHAnsi"/>
          <w:spacing w:val="-1"/>
          <w:sz w:val="24"/>
          <w:szCs w:val="24"/>
        </w:rPr>
        <w:t>: __________________;</w:t>
      </w:r>
    </w:p>
    <w:p w14:paraId="62659B4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6F04211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0C76E8D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48D06164" w14:textId="6E7399EF"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0052246F" w:rsidRPr="0052246F">
        <w:rPr>
          <w:rFonts w:asciiTheme="minorHAnsi" w:hAnsiTheme="minorHAnsi" w:cstheme="minorHAnsi"/>
          <w:sz w:val="24"/>
          <w:szCs w:val="24"/>
        </w:rPr>
        <w:t xml:space="preserve"> </w:t>
      </w:r>
      <w:r w:rsidRPr="00DE3ADA">
        <w:rPr>
          <w:rFonts w:asciiTheme="minorHAnsi" w:hAnsiTheme="minorHAnsi" w:cstheme="minorHAnsi"/>
          <w:sz w:val="24"/>
          <w:szCs w:val="24"/>
        </w:rPr>
        <w:t>vengono svolte dal seguente professionista:</w:t>
      </w:r>
    </w:p>
    <w:p w14:paraId="7D3523D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7AAE2D73"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0712965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F1DF09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6AA426D9"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36734A0B" w14:textId="77777777" w:rsidR="004D1E8C"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4592D224" w14:textId="77777777" w:rsidR="00293BBD" w:rsidRDefault="00293BBD" w:rsidP="00293BBD">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2C949B33" w14:textId="77777777" w:rsidR="00293BBD" w:rsidRDefault="00293BBD" w:rsidP="00293BBD">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7FEC617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2A63C11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4FF24A8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1D21A3A4" w14:textId="74FF7085"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Pr="00DE3ADA">
        <w:rPr>
          <w:rFonts w:asciiTheme="minorHAnsi" w:hAnsiTheme="minorHAnsi" w:cstheme="minorHAnsi"/>
          <w:sz w:val="24"/>
          <w:szCs w:val="24"/>
        </w:rPr>
        <w:t>vengono svolte dal seguente professionista:</w:t>
      </w:r>
    </w:p>
    <w:p w14:paraId="2E8F7D75"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51CCB1C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34CD8CB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4C9D2040"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42EB1F2D"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5117D8B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lastRenderedPageBreak/>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663A0CC8" w14:textId="77777777" w:rsidR="00EB3C70" w:rsidRDefault="00EB3C70" w:rsidP="00EB3C7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5C0954EF" w14:textId="77777777" w:rsidR="00EB3C70" w:rsidRDefault="00EB3C70" w:rsidP="00EB3C7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anni di esperienza professionale nelle materie riferite al ruolo specifico: _________;</w:t>
      </w:r>
    </w:p>
    <w:p w14:paraId="1AE1B661" w14:textId="4B38752E"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601E6F2B"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0A9BACDA"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1142CDB6" w14:textId="41056726" w:rsidR="004D1E8C" w:rsidRPr="00DE3ADA" w:rsidRDefault="004D1E8C" w:rsidP="004D1E8C">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 xml:space="preserve">che le mansioni di </w:t>
      </w:r>
      <w:r w:rsidR="003750E4">
        <w:rPr>
          <w:rFonts w:asciiTheme="minorHAnsi" w:hAnsiTheme="minorHAnsi" w:cstheme="minorHAnsi"/>
          <w:b/>
          <w:bCs/>
          <w:sz w:val="24"/>
          <w:szCs w:val="24"/>
        </w:rPr>
        <w:t>……………….</w:t>
      </w:r>
      <w:r w:rsidRPr="00DE3ADA">
        <w:rPr>
          <w:rFonts w:asciiTheme="minorHAnsi" w:hAnsiTheme="minorHAnsi" w:cstheme="minorHAnsi"/>
          <w:sz w:val="24"/>
          <w:szCs w:val="24"/>
        </w:rPr>
        <w:t xml:space="preserve"> vengono svolte dal seguente professionista:</w:t>
      </w:r>
    </w:p>
    <w:p w14:paraId="4ADA8087"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3B81AAD6"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7883ADE1"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EB27E48"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50A37F93"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__________,</w:t>
      </w:r>
    </w:p>
    <w:p w14:paraId="2B620824"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228E28C3" w14:textId="77777777" w:rsidR="00077330" w:rsidRDefault="00077330" w:rsidP="0007733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46D2DDA7" w14:textId="4CE24C02" w:rsidR="00077330" w:rsidRDefault="00077330" w:rsidP="0007733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 xml:space="preserve">anni di esperienza professionale </w:t>
      </w:r>
      <w:r w:rsidR="00E07D73">
        <w:rPr>
          <w:rFonts w:asciiTheme="minorHAnsi" w:hAnsiTheme="minorHAnsi" w:cstheme="minorHAnsi"/>
          <w:spacing w:val="-1"/>
          <w:sz w:val="24"/>
          <w:szCs w:val="24"/>
        </w:rPr>
        <w:t xml:space="preserve">in area tecnica: </w:t>
      </w:r>
      <w:r>
        <w:rPr>
          <w:rFonts w:asciiTheme="minorHAnsi" w:hAnsiTheme="minorHAnsi" w:cstheme="minorHAnsi"/>
          <w:spacing w:val="-1"/>
          <w:sz w:val="24"/>
          <w:szCs w:val="24"/>
        </w:rPr>
        <w:t>_________;</w:t>
      </w:r>
    </w:p>
    <w:p w14:paraId="176D5895" w14:textId="0753063C" w:rsidR="00E07D73" w:rsidRDefault="00E07D73" w:rsidP="00077330">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 xml:space="preserve">anni di esperienza professionale </w:t>
      </w:r>
      <w:r w:rsidR="00E56DEA">
        <w:rPr>
          <w:rFonts w:asciiTheme="minorHAnsi" w:hAnsiTheme="minorHAnsi" w:cstheme="minorHAnsi"/>
          <w:spacing w:val="-1"/>
          <w:sz w:val="24"/>
          <w:szCs w:val="24"/>
        </w:rPr>
        <w:t>specifica</w:t>
      </w:r>
      <w:r>
        <w:rPr>
          <w:rFonts w:asciiTheme="minorHAnsi" w:hAnsiTheme="minorHAnsi" w:cstheme="minorHAnsi"/>
          <w:spacing w:val="-1"/>
          <w:sz w:val="24"/>
          <w:szCs w:val="24"/>
        </w:rPr>
        <w:t>: _________;</w:t>
      </w:r>
    </w:p>
    <w:p w14:paraId="6ADF0978" w14:textId="38D4627B"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097B29DF"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55020B6E" w14:textId="77777777" w:rsidR="004D1E8C" w:rsidRPr="00DE3ADA" w:rsidRDefault="004D1E8C" w:rsidP="004D1E8C">
      <w:pPr>
        <w:pStyle w:val="Paragrafoelenco"/>
        <w:spacing w:before="120" w:after="120" w:line="240" w:lineRule="auto"/>
        <w:ind w:left="851"/>
        <w:contextualSpacing w:val="0"/>
        <w:rPr>
          <w:rFonts w:asciiTheme="minorHAnsi" w:hAnsiTheme="minorHAnsi" w:cstheme="minorHAnsi"/>
          <w:spacing w:val="-1"/>
          <w:sz w:val="24"/>
          <w:szCs w:val="24"/>
        </w:rPr>
      </w:pPr>
    </w:p>
    <w:p w14:paraId="42BC4277" w14:textId="1722CEB7" w:rsidR="00D7270E" w:rsidRDefault="00D7270E" w:rsidP="00D7270E">
      <w:pPr>
        <w:pStyle w:val="Paragrafoelenco"/>
        <w:spacing w:before="120" w:after="120" w:line="240" w:lineRule="auto"/>
        <w:ind w:left="851"/>
        <w:contextualSpacing w:val="0"/>
        <w:rPr>
          <w:rFonts w:asciiTheme="minorHAnsi" w:hAnsiTheme="minorHAnsi" w:cstheme="minorHAnsi"/>
          <w:sz w:val="24"/>
          <w:szCs w:val="24"/>
        </w:rPr>
      </w:pPr>
    </w:p>
    <w:p w14:paraId="317E1C20" w14:textId="4590E7EE" w:rsidR="008660FF" w:rsidRPr="00DE3ADA" w:rsidRDefault="008660FF" w:rsidP="008660FF">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che le mansioni di</w:t>
      </w:r>
      <w:r>
        <w:rPr>
          <w:rFonts w:asciiTheme="minorHAnsi" w:hAnsiTheme="minorHAnsi" w:cstheme="minorHAnsi"/>
          <w:sz w:val="24"/>
          <w:szCs w:val="24"/>
        </w:rPr>
        <w:t xml:space="preserve"> </w:t>
      </w:r>
      <w:r w:rsidR="003750E4">
        <w:rPr>
          <w:rFonts w:asciiTheme="minorHAnsi" w:hAnsiTheme="minorHAnsi" w:cstheme="minorHAnsi"/>
          <w:b/>
          <w:bCs/>
          <w:sz w:val="24"/>
          <w:szCs w:val="24"/>
        </w:rPr>
        <w:t>……………………</w:t>
      </w:r>
      <w:r w:rsidRPr="00DE3ADA">
        <w:rPr>
          <w:rFonts w:asciiTheme="minorHAnsi" w:hAnsiTheme="minorHAnsi" w:cstheme="minorHAnsi"/>
          <w:sz w:val="24"/>
          <w:szCs w:val="24"/>
        </w:rPr>
        <w:t xml:space="preserve"> vengono svolte dal seguente professionista:</w:t>
      </w:r>
    </w:p>
    <w:p w14:paraId="4E09BE48"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66D5B502"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2F8DFA4D"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74C81703"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3B27D363" w14:textId="5DCF22F6"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lastRenderedPageBreak/>
        <w:t>titolo di</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studio</w:t>
      </w:r>
      <w:r w:rsidR="005226C3">
        <w:rPr>
          <w:rFonts w:asciiTheme="minorHAnsi" w:hAnsiTheme="minorHAnsi" w:cstheme="minorHAnsi"/>
          <w:spacing w:val="-1"/>
          <w:sz w:val="24"/>
          <w:szCs w:val="24"/>
        </w:rPr>
        <w:t xml:space="preserve"> (</w:t>
      </w:r>
      <w:r w:rsidR="003750E4">
        <w:rPr>
          <w:rFonts w:asciiTheme="minorHAnsi" w:hAnsiTheme="minorHAnsi" w:cstheme="minorHAnsi"/>
          <w:spacing w:val="-1"/>
          <w:sz w:val="24"/>
          <w:szCs w:val="24"/>
        </w:rPr>
        <w:t>………………….</w:t>
      </w:r>
      <w:r w:rsidR="005226C3">
        <w:rPr>
          <w:rFonts w:asciiTheme="minorHAnsi" w:hAnsiTheme="minorHAnsi" w:cstheme="minorHAnsi"/>
          <w:spacing w:val="-1"/>
          <w:sz w:val="24"/>
          <w:szCs w:val="24"/>
        </w:rPr>
        <w:t>)</w:t>
      </w:r>
      <w:r w:rsidR="004A67B7">
        <w:rPr>
          <w:rFonts w:asciiTheme="minorHAnsi" w:hAnsiTheme="minorHAnsi" w:cstheme="minorHAnsi"/>
          <w:spacing w:val="-1"/>
          <w:sz w:val="24"/>
          <w:szCs w:val="24"/>
        </w:rPr>
        <w:t xml:space="preserve">, conseguito </w:t>
      </w:r>
      <w:proofErr w:type="gramStart"/>
      <w:r w:rsidR="004A67B7">
        <w:rPr>
          <w:rFonts w:asciiTheme="minorHAnsi" w:hAnsiTheme="minorHAnsi" w:cstheme="minorHAnsi"/>
          <w:spacing w:val="-1"/>
          <w:sz w:val="24"/>
          <w:szCs w:val="24"/>
        </w:rPr>
        <w:t xml:space="preserve">presso </w:t>
      </w:r>
      <w:r w:rsidRPr="00DE3ADA">
        <w:rPr>
          <w:rFonts w:asciiTheme="minorHAnsi" w:hAnsiTheme="minorHAnsi" w:cstheme="minorHAnsi"/>
          <w:spacing w:val="18"/>
          <w:sz w:val="24"/>
          <w:szCs w:val="24"/>
        </w:rPr>
        <w:t xml:space="preserve"> </w:t>
      </w:r>
      <w:r w:rsidRPr="00DE3ADA">
        <w:rPr>
          <w:rFonts w:asciiTheme="minorHAnsi" w:hAnsiTheme="minorHAnsi" w:cstheme="minorHAnsi"/>
          <w:spacing w:val="-1"/>
          <w:sz w:val="24"/>
          <w:szCs w:val="24"/>
        </w:rPr>
        <w:t>_</w:t>
      </w:r>
      <w:proofErr w:type="gramEnd"/>
      <w:r w:rsidRPr="00DE3ADA">
        <w:rPr>
          <w:rFonts w:asciiTheme="minorHAnsi" w:hAnsiTheme="minorHAnsi" w:cstheme="minorHAnsi"/>
          <w:spacing w:val="-1"/>
          <w:sz w:val="24"/>
          <w:szCs w:val="24"/>
        </w:rPr>
        <w:t>_________</w:t>
      </w:r>
      <w:r w:rsidR="004A67B7">
        <w:rPr>
          <w:rFonts w:asciiTheme="minorHAnsi" w:hAnsiTheme="minorHAnsi" w:cstheme="minorHAnsi"/>
          <w:spacing w:val="-1"/>
          <w:sz w:val="24"/>
          <w:szCs w:val="24"/>
        </w:rPr>
        <w:t>, __________</w:t>
      </w:r>
      <w:r w:rsidRPr="00DE3ADA">
        <w:rPr>
          <w:rFonts w:asciiTheme="minorHAnsi" w:hAnsiTheme="minorHAnsi" w:cstheme="minorHAnsi"/>
          <w:spacing w:val="-1"/>
          <w:sz w:val="24"/>
          <w:szCs w:val="24"/>
        </w:rPr>
        <w:t>,</w:t>
      </w:r>
    </w:p>
    <w:p w14:paraId="01E55C34"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all’albo/registro</w:t>
      </w:r>
      <w:r w:rsidRPr="00DE3ADA">
        <w:rPr>
          <w:rFonts w:asciiTheme="minorHAnsi" w:hAnsiTheme="minorHAnsi" w:cstheme="minorHAnsi"/>
          <w:sz w:val="24"/>
          <w:szCs w:val="24"/>
        </w:rPr>
        <w:t xml:space="preserve"> professionale </w:t>
      </w:r>
      <w:r w:rsidRPr="00DE3ADA">
        <w:rPr>
          <w:rFonts w:asciiTheme="minorHAnsi" w:hAnsiTheme="minorHAnsi" w:cstheme="minorHAnsi"/>
          <w:i/>
          <w:sz w:val="24"/>
          <w:szCs w:val="24"/>
        </w:rPr>
        <w:t xml:space="preserve">(oppure se </w:t>
      </w:r>
      <w:r w:rsidRPr="00DE3ADA">
        <w:rPr>
          <w:rFonts w:asciiTheme="minorHAnsi" w:hAnsiTheme="minorHAnsi" w:cstheme="minorHAnsi"/>
          <w:i/>
          <w:spacing w:val="-1"/>
          <w:sz w:val="24"/>
          <w:szCs w:val="24"/>
        </w:rPr>
        <w:t>trattasi</w:t>
      </w:r>
      <w:r w:rsidRPr="00DE3ADA">
        <w:rPr>
          <w:rFonts w:asciiTheme="minorHAnsi" w:hAnsiTheme="minorHAnsi" w:cstheme="minorHAnsi"/>
          <w:i/>
          <w:sz w:val="24"/>
          <w:szCs w:val="24"/>
        </w:rPr>
        <w:t xml:space="preserve"> di persona </w:t>
      </w:r>
      <w:r w:rsidRPr="00DE3ADA">
        <w:rPr>
          <w:rFonts w:asciiTheme="minorHAnsi" w:hAnsiTheme="minorHAnsi" w:cstheme="minorHAnsi"/>
          <w:i/>
          <w:spacing w:val="-1"/>
          <w:sz w:val="24"/>
          <w:szCs w:val="24"/>
        </w:rPr>
        <w:t>stabilita</w:t>
      </w:r>
      <w:r w:rsidRPr="00DE3ADA">
        <w:rPr>
          <w:rFonts w:asciiTheme="minorHAnsi" w:hAnsiTheme="minorHAnsi" w:cstheme="minorHAnsi"/>
          <w:i/>
          <w:sz w:val="24"/>
          <w:szCs w:val="24"/>
        </w:rPr>
        <w:t xml:space="preserve"> in </w:t>
      </w:r>
      <w:r w:rsidRPr="00DE3ADA">
        <w:rPr>
          <w:rFonts w:asciiTheme="minorHAnsi" w:hAnsiTheme="minorHAnsi" w:cstheme="minorHAnsi"/>
          <w:i/>
          <w:spacing w:val="-1"/>
          <w:sz w:val="24"/>
          <w:szCs w:val="24"/>
        </w:rPr>
        <w:t>altro</w:t>
      </w:r>
      <w:r w:rsidRPr="00DE3ADA">
        <w:rPr>
          <w:rFonts w:asciiTheme="minorHAnsi" w:hAnsiTheme="minorHAnsi" w:cstheme="minorHAnsi"/>
          <w:i/>
          <w:sz w:val="24"/>
          <w:szCs w:val="24"/>
        </w:rPr>
        <w:t xml:space="preserve"> </w:t>
      </w:r>
      <w:r w:rsidRPr="00DE3ADA">
        <w:rPr>
          <w:rFonts w:asciiTheme="minorHAnsi" w:hAnsiTheme="minorHAnsi" w:cstheme="minorHAnsi"/>
          <w:i/>
          <w:spacing w:val="-1"/>
          <w:sz w:val="24"/>
          <w:szCs w:val="24"/>
        </w:rPr>
        <w:t>Stato</w:t>
      </w:r>
      <w:r w:rsidRPr="00DE3ADA">
        <w:rPr>
          <w:rFonts w:asciiTheme="minorHAnsi" w:hAnsiTheme="minorHAnsi" w:cstheme="minorHAnsi"/>
          <w:i/>
          <w:spacing w:val="79"/>
          <w:w w:val="101"/>
          <w:sz w:val="24"/>
          <w:szCs w:val="24"/>
        </w:rPr>
        <w:t xml:space="preserve"> </w:t>
      </w:r>
      <w:r w:rsidRPr="00DE3ADA">
        <w:rPr>
          <w:rFonts w:asciiTheme="minorHAnsi" w:hAnsiTheme="minorHAnsi" w:cstheme="minorHAnsi"/>
          <w:i/>
          <w:sz w:val="24"/>
          <w:szCs w:val="24"/>
        </w:rPr>
        <w:t>dell’Unione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Europea</w:t>
      </w:r>
      <w:r w:rsidRPr="00DE3ADA">
        <w:rPr>
          <w:rFonts w:asciiTheme="minorHAnsi" w:hAnsiTheme="minorHAnsi" w:cstheme="minorHAnsi"/>
          <w:i/>
          <w:spacing w:val="8"/>
          <w:sz w:val="24"/>
          <w:szCs w:val="24"/>
        </w:rPr>
        <w:t xml:space="preserve"> </w:t>
      </w:r>
      <w:r w:rsidRPr="00DE3ADA">
        <w:rPr>
          <w:rFonts w:asciiTheme="minorHAnsi" w:hAnsiTheme="minorHAnsi" w:cstheme="minorHAnsi"/>
          <w:i/>
          <w:sz w:val="24"/>
          <w:szCs w:val="24"/>
        </w:rPr>
        <w:t>di</w:t>
      </w:r>
      <w:r w:rsidRPr="00DE3ADA">
        <w:rPr>
          <w:rFonts w:asciiTheme="minorHAnsi" w:hAnsiTheme="minorHAnsi" w:cstheme="minorHAnsi"/>
          <w:i/>
          <w:spacing w:val="13"/>
          <w:sz w:val="24"/>
          <w:szCs w:val="24"/>
        </w:rPr>
        <w:t xml:space="preserve"> </w:t>
      </w:r>
      <w:r w:rsidRPr="00DE3ADA">
        <w:rPr>
          <w:rFonts w:asciiTheme="minorHAnsi" w:hAnsiTheme="minorHAnsi" w:cstheme="minorHAnsi"/>
          <w:i/>
          <w:sz w:val="24"/>
          <w:szCs w:val="24"/>
        </w:rPr>
        <w:t>essere</w:t>
      </w:r>
      <w:r w:rsidRPr="00DE3ADA">
        <w:rPr>
          <w:rFonts w:asciiTheme="minorHAnsi" w:hAnsiTheme="minorHAnsi" w:cstheme="minorHAnsi"/>
          <w:i/>
          <w:spacing w:val="9"/>
          <w:sz w:val="24"/>
          <w:szCs w:val="24"/>
        </w:rPr>
        <w:t xml:space="preserve"> </w:t>
      </w:r>
      <w:r w:rsidRPr="00DE3ADA">
        <w:rPr>
          <w:rFonts w:asciiTheme="minorHAnsi" w:hAnsiTheme="minorHAnsi" w:cstheme="minorHAnsi"/>
          <w:i/>
          <w:spacing w:val="-1"/>
          <w:sz w:val="24"/>
          <w:szCs w:val="24"/>
        </w:rPr>
        <w:t>iscritto</w:t>
      </w:r>
      <w:r w:rsidRPr="00DE3ADA">
        <w:rPr>
          <w:rFonts w:asciiTheme="minorHAnsi" w:hAnsiTheme="minorHAnsi" w:cstheme="minorHAnsi"/>
          <w:i/>
          <w:spacing w:val="10"/>
          <w:sz w:val="24"/>
          <w:szCs w:val="24"/>
        </w:rPr>
        <w:t xml:space="preserve"> </w:t>
      </w:r>
      <w:r w:rsidRPr="00DE3ADA">
        <w:rPr>
          <w:rFonts w:asciiTheme="minorHAnsi" w:hAnsiTheme="minorHAnsi" w:cstheme="minorHAnsi"/>
          <w:i/>
          <w:sz w:val="24"/>
          <w:szCs w:val="24"/>
        </w:rPr>
        <w:t>all’eventuale</w:t>
      </w:r>
      <w:r w:rsidRPr="00DE3ADA">
        <w:rPr>
          <w:rFonts w:asciiTheme="minorHAnsi" w:hAnsiTheme="minorHAnsi" w:cstheme="minorHAnsi"/>
          <w:i/>
          <w:spacing w:val="11"/>
          <w:sz w:val="24"/>
          <w:szCs w:val="24"/>
        </w:rPr>
        <w:t xml:space="preserve"> </w:t>
      </w:r>
      <w:r w:rsidRPr="00DE3ADA">
        <w:rPr>
          <w:rFonts w:asciiTheme="minorHAnsi" w:hAnsiTheme="minorHAnsi" w:cstheme="minorHAnsi"/>
          <w:i/>
          <w:spacing w:val="-1"/>
          <w:sz w:val="24"/>
          <w:szCs w:val="24"/>
        </w:rPr>
        <w:t>corrispondente</w:t>
      </w:r>
      <w:r w:rsidRPr="00DE3ADA">
        <w:rPr>
          <w:rFonts w:asciiTheme="minorHAnsi" w:hAnsiTheme="minorHAnsi" w:cstheme="minorHAnsi"/>
          <w:i/>
          <w:spacing w:val="11"/>
          <w:sz w:val="24"/>
          <w:szCs w:val="24"/>
        </w:rPr>
        <w:t xml:space="preserve"> </w:t>
      </w:r>
      <w:r w:rsidRPr="00DE3ADA">
        <w:rPr>
          <w:rFonts w:asciiTheme="minorHAnsi" w:hAnsiTheme="minorHAnsi" w:cstheme="minorHAnsi"/>
          <w:i/>
          <w:sz w:val="24"/>
          <w:szCs w:val="24"/>
        </w:rPr>
        <w:t>registro)</w:t>
      </w:r>
      <w:r w:rsidRPr="00DE3ADA">
        <w:rPr>
          <w:rFonts w:asciiTheme="minorHAnsi" w:hAnsiTheme="minorHAnsi" w:cstheme="minorHAnsi"/>
          <w:sz w:val="24"/>
          <w:szCs w:val="24"/>
        </w:rPr>
        <w:t xml:space="preserve">: </w:t>
      </w:r>
      <w:r w:rsidRPr="00DE3ADA">
        <w:rPr>
          <w:rFonts w:asciiTheme="minorHAnsi" w:hAnsiTheme="minorHAnsi" w:cstheme="minorHAnsi"/>
          <w:spacing w:val="-1"/>
          <w:sz w:val="24"/>
          <w:szCs w:val="24"/>
        </w:rPr>
        <w:t>ordine</w:t>
      </w:r>
      <w:r w:rsidRPr="00DE3ADA">
        <w:rPr>
          <w:rFonts w:asciiTheme="minorHAnsi" w:hAnsiTheme="minorHAnsi" w:cstheme="minorHAnsi"/>
          <w:spacing w:val="12"/>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di</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n.</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r w:rsidRPr="00DE3ADA">
        <w:rPr>
          <w:rFonts w:asciiTheme="minorHAnsi" w:hAnsiTheme="minorHAnsi" w:cstheme="minorHAnsi"/>
          <w:sz w:val="24"/>
          <w:szCs w:val="24"/>
        </w:rPr>
        <w:t>dal</w:t>
      </w:r>
      <w:r w:rsidRPr="00DE3ADA">
        <w:rPr>
          <w:rFonts w:asciiTheme="minorHAnsi" w:hAnsiTheme="minorHAnsi" w:cstheme="minorHAnsi"/>
          <w:spacing w:val="13"/>
          <w:sz w:val="24"/>
          <w:szCs w:val="24"/>
        </w:rPr>
        <w:t xml:space="preserve"> </w:t>
      </w:r>
      <w:r w:rsidRPr="00DE3ADA">
        <w:rPr>
          <w:rFonts w:asciiTheme="minorHAnsi" w:hAnsiTheme="minorHAnsi" w:cstheme="minorHAnsi"/>
          <w:spacing w:val="-1"/>
          <w:sz w:val="24"/>
          <w:szCs w:val="24"/>
        </w:rPr>
        <w:t>_____________;</w:t>
      </w:r>
    </w:p>
    <w:p w14:paraId="570EE532" w14:textId="77777777" w:rsidR="008660FF"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Pr>
          <w:rFonts w:asciiTheme="minorHAnsi" w:hAnsiTheme="minorHAnsi" w:cstheme="minorHAnsi"/>
          <w:spacing w:val="-1"/>
          <w:sz w:val="24"/>
          <w:szCs w:val="24"/>
        </w:rPr>
        <w:t>data di abilitazione all’esercizio della professione: _________________;</w:t>
      </w:r>
    </w:p>
    <w:p w14:paraId="2CB9833A" w14:textId="77777777" w:rsidR="008660FF" w:rsidRPr="00DE3ADA" w:rsidRDefault="008660FF" w:rsidP="008660FF">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iscrizione Cassa di Previdenza _____________________ n. di matricola/Codice _______________;</w:t>
      </w:r>
    </w:p>
    <w:p w14:paraId="6CF10B0E" w14:textId="63EC19D1" w:rsidR="003160AC" w:rsidRDefault="008660FF" w:rsidP="008660FF">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p w14:paraId="0DB89EDF" w14:textId="41D912A7" w:rsidR="00DA2D01" w:rsidRPr="00DE3ADA" w:rsidRDefault="00DA2D01" w:rsidP="00DA2D01">
      <w:pPr>
        <w:pStyle w:val="Paragrafoelenco"/>
        <w:numPr>
          <w:ilvl w:val="0"/>
          <w:numId w:val="24"/>
        </w:numPr>
        <w:spacing w:before="120" w:after="120" w:line="240" w:lineRule="auto"/>
        <w:contextualSpacing w:val="0"/>
        <w:rPr>
          <w:rFonts w:asciiTheme="minorHAnsi" w:hAnsiTheme="minorHAnsi" w:cstheme="minorHAnsi"/>
          <w:sz w:val="24"/>
          <w:szCs w:val="24"/>
        </w:rPr>
      </w:pPr>
      <w:r w:rsidRPr="00DE3ADA">
        <w:rPr>
          <w:rFonts w:asciiTheme="minorHAnsi" w:hAnsiTheme="minorHAnsi" w:cstheme="minorHAnsi"/>
          <w:sz w:val="24"/>
          <w:szCs w:val="24"/>
        </w:rPr>
        <w:t>che le mansioni di</w:t>
      </w:r>
      <w:r>
        <w:rPr>
          <w:rFonts w:asciiTheme="minorHAnsi" w:hAnsiTheme="minorHAnsi" w:cstheme="minorHAnsi"/>
          <w:sz w:val="24"/>
          <w:szCs w:val="24"/>
        </w:rPr>
        <w:t xml:space="preserve"> </w:t>
      </w:r>
      <w:r w:rsidR="003750E4">
        <w:rPr>
          <w:rFonts w:asciiTheme="minorHAnsi" w:hAnsiTheme="minorHAnsi" w:cstheme="minorHAnsi"/>
          <w:b/>
          <w:bCs/>
          <w:sz w:val="24"/>
          <w:szCs w:val="24"/>
        </w:rPr>
        <w:t>…………………</w:t>
      </w:r>
      <w:r w:rsidRPr="00DE3ADA">
        <w:rPr>
          <w:rFonts w:asciiTheme="minorHAnsi" w:hAnsiTheme="minorHAnsi" w:cstheme="minorHAnsi"/>
          <w:sz w:val="24"/>
          <w:szCs w:val="24"/>
        </w:rPr>
        <w:t xml:space="preserve"> vengono svolte dal seguente professionista:</w:t>
      </w:r>
    </w:p>
    <w:p w14:paraId="7EB37D71"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b/>
          <w:bCs/>
          <w:spacing w:val="-1"/>
          <w:sz w:val="24"/>
          <w:szCs w:val="24"/>
        </w:rPr>
        <w:t xml:space="preserve">Nome </w:t>
      </w:r>
      <w:r w:rsidRPr="00DE3ADA">
        <w:rPr>
          <w:rFonts w:asciiTheme="minorHAnsi" w:hAnsiTheme="minorHAnsi" w:cstheme="minorHAnsi"/>
          <w:spacing w:val="-1"/>
          <w:sz w:val="24"/>
          <w:szCs w:val="24"/>
        </w:rPr>
        <w:t xml:space="preserve">_____________ </w:t>
      </w:r>
      <w:r w:rsidRPr="00DE3ADA">
        <w:rPr>
          <w:rFonts w:asciiTheme="minorHAnsi" w:hAnsiTheme="minorHAnsi" w:cstheme="minorHAnsi"/>
          <w:b/>
          <w:bCs/>
          <w:spacing w:val="-1"/>
          <w:sz w:val="24"/>
          <w:szCs w:val="24"/>
        </w:rPr>
        <w:t xml:space="preserve">Cognome </w:t>
      </w:r>
      <w:r w:rsidRPr="00DE3ADA">
        <w:rPr>
          <w:rFonts w:asciiTheme="minorHAnsi" w:hAnsiTheme="minorHAnsi" w:cstheme="minorHAnsi"/>
          <w:spacing w:val="-1"/>
          <w:sz w:val="24"/>
          <w:szCs w:val="24"/>
        </w:rPr>
        <w:t>_____________,</w:t>
      </w:r>
    </w:p>
    <w:p w14:paraId="46E04D3D"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pacing w:val="-1"/>
          <w:sz w:val="24"/>
          <w:szCs w:val="24"/>
        </w:rPr>
        <w:t>nato a ________ il______,</w:t>
      </w:r>
    </w:p>
    <w:p w14:paraId="25FFFA4C"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pacing w:val="-1"/>
          <w:sz w:val="24"/>
          <w:szCs w:val="24"/>
        </w:rPr>
        <w:t>residente in _________</w:t>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r>
      <w:r w:rsidRPr="00DE3ADA">
        <w:rPr>
          <w:rFonts w:asciiTheme="minorHAnsi" w:hAnsiTheme="minorHAnsi" w:cstheme="minorHAnsi"/>
          <w:spacing w:val="-1"/>
          <w:sz w:val="24"/>
          <w:szCs w:val="24"/>
        </w:rPr>
        <w:softHyphen/>
        <w:t>__</w:t>
      </w:r>
      <w:r w:rsidRPr="00DE3ADA">
        <w:rPr>
          <w:rFonts w:asciiTheme="minorHAnsi" w:hAnsiTheme="minorHAnsi" w:cstheme="minorHAnsi"/>
          <w:sz w:val="24"/>
          <w:szCs w:val="24"/>
        </w:rPr>
        <w:t>,</w:t>
      </w:r>
    </w:p>
    <w:p w14:paraId="683206FB" w14:textId="77777777" w:rsidR="00DA2D01" w:rsidRPr="00DE3ADA" w:rsidRDefault="00DA2D01" w:rsidP="00DA2D01">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C.F.__________________,</w:t>
      </w:r>
    </w:p>
    <w:p w14:paraId="6242AF10" w14:textId="13740CCE"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titolo di</w:t>
      </w:r>
      <w:r w:rsidRPr="00DE3ADA">
        <w:rPr>
          <w:rFonts w:asciiTheme="minorHAnsi" w:hAnsiTheme="minorHAnsi" w:cstheme="minorHAnsi"/>
          <w:spacing w:val="18"/>
          <w:sz w:val="24"/>
          <w:szCs w:val="24"/>
        </w:rPr>
        <w:t xml:space="preserve"> </w:t>
      </w:r>
      <w:proofErr w:type="gramStart"/>
      <w:r w:rsidRPr="00DE3ADA">
        <w:rPr>
          <w:rFonts w:asciiTheme="minorHAnsi" w:hAnsiTheme="minorHAnsi" w:cstheme="minorHAnsi"/>
          <w:spacing w:val="-1"/>
          <w:sz w:val="24"/>
          <w:szCs w:val="24"/>
        </w:rPr>
        <w:t>studio</w:t>
      </w:r>
      <w:r>
        <w:rPr>
          <w:rFonts w:asciiTheme="minorHAnsi" w:hAnsiTheme="minorHAnsi" w:cstheme="minorHAnsi"/>
          <w:spacing w:val="-1"/>
          <w:sz w:val="24"/>
          <w:szCs w:val="24"/>
        </w:rPr>
        <w:t xml:space="preserve">  </w:t>
      </w:r>
      <w:r w:rsidRPr="00DE3ADA">
        <w:rPr>
          <w:rFonts w:asciiTheme="minorHAnsi" w:hAnsiTheme="minorHAnsi" w:cstheme="minorHAnsi"/>
          <w:spacing w:val="-1"/>
          <w:sz w:val="24"/>
          <w:szCs w:val="24"/>
        </w:rPr>
        <w:t>_</w:t>
      </w:r>
      <w:proofErr w:type="gramEnd"/>
      <w:r w:rsidRPr="00DE3ADA">
        <w:rPr>
          <w:rFonts w:asciiTheme="minorHAnsi" w:hAnsiTheme="minorHAnsi" w:cstheme="minorHAnsi"/>
          <w:spacing w:val="-1"/>
          <w:sz w:val="24"/>
          <w:szCs w:val="24"/>
        </w:rPr>
        <w:t>_________</w:t>
      </w:r>
      <w:r>
        <w:rPr>
          <w:rFonts w:asciiTheme="minorHAnsi" w:hAnsiTheme="minorHAnsi" w:cstheme="minorHAnsi"/>
          <w:spacing w:val="-1"/>
          <w:sz w:val="24"/>
          <w:szCs w:val="24"/>
        </w:rPr>
        <w:t>,</w:t>
      </w:r>
    </w:p>
    <w:p w14:paraId="3342D786" w14:textId="7B51A998" w:rsidR="00DA2D01" w:rsidRPr="00DE3ADA" w:rsidRDefault="00DA2D01" w:rsidP="00DA2D01">
      <w:pPr>
        <w:pStyle w:val="Paragrafoelenco"/>
        <w:spacing w:before="120" w:after="120" w:line="240" w:lineRule="auto"/>
        <w:ind w:left="851"/>
        <w:contextualSpacing w:val="0"/>
        <w:rPr>
          <w:rFonts w:asciiTheme="minorHAnsi" w:hAnsiTheme="minorHAnsi" w:cstheme="minorHAnsi"/>
          <w:spacing w:val="-1"/>
          <w:sz w:val="24"/>
          <w:szCs w:val="24"/>
        </w:rPr>
      </w:pPr>
      <w:r w:rsidRPr="00DE3ADA">
        <w:rPr>
          <w:rFonts w:asciiTheme="minorHAnsi" w:hAnsiTheme="minorHAnsi" w:cstheme="minorHAnsi"/>
          <w:sz w:val="24"/>
          <w:szCs w:val="24"/>
        </w:rPr>
        <w:t xml:space="preserve">iscrizione </w:t>
      </w:r>
      <w:r w:rsidRPr="00DE3ADA">
        <w:rPr>
          <w:rFonts w:asciiTheme="minorHAnsi" w:hAnsiTheme="minorHAnsi" w:cstheme="minorHAnsi"/>
          <w:spacing w:val="-1"/>
          <w:sz w:val="24"/>
          <w:szCs w:val="24"/>
        </w:rPr>
        <w:t>all’albo</w:t>
      </w:r>
      <w:r w:rsidRPr="00DE3ADA">
        <w:rPr>
          <w:rFonts w:asciiTheme="minorHAnsi" w:hAnsiTheme="minorHAnsi" w:cstheme="minorHAnsi"/>
          <w:sz w:val="24"/>
          <w:szCs w:val="24"/>
        </w:rPr>
        <w:t xml:space="preserve"> professionale</w:t>
      </w:r>
      <w:r w:rsidR="000D67CD">
        <w:rPr>
          <w:rFonts w:asciiTheme="minorHAnsi" w:hAnsiTheme="minorHAnsi" w:cstheme="minorHAnsi"/>
          <w:sz w:val="24"/>
          <w:szCs w:val="24"/>
        </w:rPr>
        <w:t xml:space="preserve">: </w:t>
      </w:r>
      <w:r w:rsidR="000D67CD">
        <w:rPr>
          <w:rFonts w:asciiTheme="minorHAnsi" w:hAnsiTheme="minorHAnsi" w:cstheme="minorHAnsi"/>
          <w:i/>
          <w:sz w:val="24"/>
          <w:szCs w:val="24"/>
        </w:rPr>
        <w:t>_______________</w:t>
      </w:r>
      <w:r w:rsidRPr="00DE3ADA">
        <w:rPr>
          <w:rFonts w:asciiTheme="minorHAnsi" w:hAnsiTheme="minorHAnsi" w:cstheme="minorHAnsi"/>
          <w:spacing w:val="-1"/>
          <w:sz w:val="24"/>
          <w:szCs w:val="24"/>
        </w:rPr>
        <w:t>;</w:t>
      </w:r>
    </w:p>
    <w:p w14:paraId="55132E0A" w14:textId="77777777" w:rsidR="00DA2D01" w:rsidRDefault="00DA2D01" w:rsidP="00DA2D01">
      <w:pPr>
        <w:pStyle w:val="Paragrafoelenco"/>
        <w:spacing w:before="120" w:after="120" w:line="240" w:lineRule="auto"/>
        <w:ind w:left="851"/>
        <w:contextualSpacing w:val="0"/>
        <w:rPr>
          <w:rFonts w:asciiTheme="minorHAnsi" w:hAnsiTheme="minorHAnsi" w:cstheme="minorHAnsi"/>
          <w:sz w:val="24"/>
          <w:szCs w:val="24"/>
        </w:rPr>
      </w:pPr>
      <w:r w:rsidRPr="00DE3ADA">
        <w:rPr>
          <w:rFonts w:asciiTheme="minorHAnsi" w:hAnsiTheme="minorHAnsi" w:cstheme="minorHAnsi"/>
          <w:sz w:val="24"/>
          <w:szCs w:val="24"/>
        </w:rPr>
        <w:t>rapporto professionale intercorrente con l’operatore economico concorrente: _______________________;</w:t>
      </w:r>
    </w:p>
    <w:bookmarkEnd w:id="5"/>
    <w:p w14:paraId="4EE0CC50" w14:textId="77777777" w:rsidR="00984F3C" w:rsidRPr="003B1244" w:rsidRDefault="00984F3C" w:rsidP="00C70120">
      <w:pPr>
        <w:pStyle w:val="Paragrafoelenco"/>
        <w:spacing w:before="120" w:after="120" w:line="240" w:lineRule="auto"/>
        <w:ind w:left="851"/>
        <w:contextualSpacing w:val="0"/>
        <w:rPr>
          <w:sz w:val="24"/>
          <w:szCs w:val="24"/>
        </w:rPr>
      </w:pPr>
    </w:p>
    <w:p w14:paraId="5206344E" w14:textId="3D1D2073" w:rsidR="00B73A60" w:rsidRDefault="006626B4" w:rsidP="00880A1D">
      <w:pPr>
        <w:pStyle w:val="Paragrafoelenco"/>
        <w:numPr>
          <w:ilvl w:val="0"/>
          <w:numId w:val="12"/>
        </w:numPr>
        <w:ind w:left="426"/>
        <w:rPr>
          <w:rFonts w:cs="Calibri"/>
          <w:sz w:val="24"/>
          <w:szCs w:val="24"/>
        </w:rPr>
      </w:pPr>
      <w:r w:rsidRPr="00B73A60">
        <w:rPr>
          <w:rFonts w:cs="Calibri"/>
          <w:b/>
          <w:bCs/>
          <w:i/>
          <w:iCs/>
          <w:sz w:val="24"/>
          <w:szCs w:val="24"/>
        </w:rPr>
        <w:t xml:space="preserve">[In caso di </w:t>
      </w:r>
      <w:r w:rsidR="000919A7" w:rsidRPr="00B73A60">
        <w:rPr>
          <w:rFonts w:cs="Calibri"/>
          <w:b/>
          <w:bCs/>
          <w:i/>
          <w:iCs/>
          <w:sz w:val="24"/>
          <w:szCs w:val="24"/>
        </w:rPr>
        <w:t>società di professionisti</w:t>
      </w:r>
      <w:r w:rsidR="00DC7FB4" w:rsidRPr="00B73A60">
        <w:rPr>
          <w:rFonts w:cs="Calibri"/>
          <w:b/>
          <w:bCs/>
          <w:i/>
          <w:iCs/>
          <w:sz w:val="24"/>
          <w:szCs w:val="24"/>
        </w:rPr>
        <w:t>, società di ingegneria,</w:t>
      </w:r>
      <w:r w:rsidR="00DE2C8C" w:rsidRPr="00B73A60">
        <w:rPr>
          <w:rFonts w:cs="Calibri"/>
          <w:b/>
          <w:bCs/>
          <w:i/>
          <w:iCs/>
          <w:sz w:val="24"/>
          <w:szCs w:val="24"/>
        </w:rPr>
        <w:t xml:space="preserve"> consorzi stabili di società di professionisti e di società di ingegneria, consorzi stabili professionali ai sensi dell’art. 12 della l. 81/2017 e GEIE</w:t>
      </w:r>
      <w:r w:rsidR="00296704" w:rsidRPr="00B73A60">
        <w:rPr>
          <w:rFonts w:cs="Calibri"/>
          <w:b/>
          <w:bCs/>
          <w:i/>
          <w:iCs/>
          <w:sz w:val="24"/>
          <w:szCs w:val="24"/>
        </w:rPr>
        <w:t>]</w:t>
      </w:r>
      <w:r w:rsidR="00296704" w:rsidRPr="00296704">
        <w:rPr>
          <w:rFonts w:cs="Calibri"/>
          <w:sz w:val="24"/>
          <w:szCs w:val="24"/>
        </w:rPr>
        <w:t xml:space="preserve"> </w:t>
      </w:r>
    </w:p>
    <w:p w14:paraId="430D4233" w14:textId="4993C515" w:rsidR="00A50998" w:rsidRPr="00A50998" w:rsidRDefault="00A50998" w:rsidP="00880A1D">
      <w:pPr>
        <w:pStyle w:val="Paragrafoelenco"/>
        <w:ind w:left="426"/>
        <w:rPr>
          <w:rFonts w:cs="Calibri"/>
          <w:sz w:val="24"/>
          <w:szCs w:val="24"/>
        </w:rPr>
      </w:pPr>
      <w:r w:rsidRPr="00A50998">
        <w:rPr>
          <w:rFonts w:cstheme="minorHAnsi"/>
          <w:i/>
          <w:sz w:val="24"/>
          <w:szCs w:val="24"/>
        </w:rPr>
        <w:t xml:space="preserve">[N.B: IN CASO DI CONSORZI STABILI LA DICHIARAZIONE DOVRA’ ESSERE RESA IN RELAZIONE AI SOGGETTI CHE RIVESTONO I RUOLI DI CUI ALL’ART. 94, COMMI 3 e 4 DEL D.LGS. N. 36/2023, SIA ALL’INTERNO DEL CONSORZIO SIA ALL’INTERNO DELLE CONSORZIATE ESECUTRICI </w:t>
      </w:r>
      <w:r w:rsidR="005225C8">
        <w:rPr>
          <w:rFonts w:cstheme="minorHAnsi"/>
          <w:i/>
          <w:sz w:val="24"/>
          <w:szCs w:val="24"/>
        </w:rPr>
        <w:t>SIA ALL’INTERNO</w:t>
      </w:r>
      <w:r w:rsidRPr="00A50998">
        <w:rPr>
          <w:rFonts w:cstheme="minorHAnsi"/>
          <w:i/>
          <w:sz w:val="24"/>
          <w:szCs w:val="24"/>
        </w:rPr>
        <w:t xml:space="preserve"> </w:t>
      </w:r>
      <w:r w:rsidR="005225C8" w:rsidRPr="00A50998">
        <w:rPr>
          <w:rFonts w:cstheme="minorHAnsi"/>
          <w:i/>
          <w:sz w:val="24"/>
          <w:szCs w:val="24"/>
        </w:rPr>
        <w:t>D</w:t>
      </w:r>
      <w:r w:rsidR="005225C8">
        <w:rPr>
          <w:rFonts w:cstheme="minorHAnsi"/>
          <w:i/>
          <w:sz w:val="24"/>
          <w:szCs w:val="24"/>
        </w:rPr>
        <w:t>E</w:t>
      </w:r>
      <w:r w:rsidR="005225C8" w:rsidRPr="00A50998">
        <w:rPr>
          <w:rFonts w:cstheme="minorHAnsi"/>
          <w:i/>
          <w:sz w:val="24"/>
          <w:szCs w:val="24"/>
        </w:rPr>
        <w:t xml:space="preserve">LLE </w:t>
      </w:r>
      <w:r w:rsidRPr="00A50998">
        <w:rPr>
          <w:rFonts w:cstheme="minorHAnsi"/>
          <w:i/>
          <w:sz w:val="24"/>
          <w:szCs w:val="24"/>
        </w:rPr>
        <w:t>CONSORZIATE CHE PRESTANO I REQU</w:t>
      </w:r>
      <w:r w:rsidR="005225C8">
        <w:rPr>
          <w:rFonts w:cstheme="minorHAnsi"/>
          <w:i/>
          <w:sz w:val="24"/>
          <w:szCs w:val="24"/>
        </w:rPr>
        <w:t>I</w:t>
      </w:r>
      <w:r w:rsidRPr="00A50998">
        <w:rPr>
          <w:rFonts w:cstheme="minorHAnsi"/>
          <w:i/>
          <w:sz w:val="24"/>
          <w:szCs w:val="24"/>
        </w:rPr>
        <w:t>SITI]</w:t>
      </w:r>
    </w:p>
    <w:p w14:paraId="210B0A48" w14:textId="5D5FBAF4" w:rsidR="007253EE" w:rsidRPr="001C4508" w:rsidRDefault="007253EE" w:rsidP="00880A1D">
      <w:pPr>
        <w:pStyle w:val="Paragrafoelenco"/>
        <w:numPr>
          <w:ilvl w:val="0"/>
          <w:numId w:val="48"/>
        </w:numPr>
        <w:ind w:left="709"/>
        <w:rPr>
          <w:rFonts w:cs="Calibri"/>
          <w:sz w:val="24"/>
          <w:szCs w:val="24"/>
        </w:rPr>
      </w:pPr>
      <w:r w:rsidRPr="001C4508">
        <w:rPr>
          <w:rFonts w:cs="Calibri"/>
          <w:sz w:val="24"/>
          <w:szCs w:val="24"/>
        </w:rPr>
        <w:t xml:space="preserve">che, ai sensi dell’art. </w:t>
      </w:r>
      <w:r w:rsidR="00C0721E">
        <w:rPr>
          <w:rFonts w:cs="Calibri"/>
          <w:sz w:val="24"/>
          <w:szCs w:val="24"/>
        </w:rPr>
        <w:t>94</w:t>
      </w:r>
      <w:r w:rsidRPr="001C4508">
        <w:rPr>
          <w:rFonts w:cs="Calibri"/>
          <w:sz w:val="24"/>
          <w:szCs w:val="24"/>
        </w:rPr>
        <w:t>, comm</w:t>
      </w:r>
      <w:r w:rsidR="00C0721E">
        <w:rPr>
          <w:rFonts w:cs="Calibri"/>
          <w:sz w:val="24"/>
          <w:szCs w:val="24"/>
        </w:rPr>
        <w:t>i</w:t>
      </w:r>
      <w:r w:rsidRPr="001C4508">
        <w:rPr>
          <w:rFonts w:cs="Calibri"/>
          <w:sz w:val="24"/>
          <w:szCs w:val="24"/>
        </w:rPr>
        <w:t xml:space="preserve"> 3</w:t>
      </w:r>
      <w:r w:rsidR="00C0721E">
        <w:rPr>
          <w:rFonts w:cs="Calibri"/>
          <w:sz w:val="24"/>
          <w:szCs w:val="24"/>
        </w:rPr>
        <w:t xml:space="preserve"> e 4</w:t>
      </w:r>
      <w:r w:rsidRPr="001C4508">
        <w:rPr>
          <w:rFonts w:cs="Calibri"/>
          <w:sz w:val="24"/>
          <w:szCs w:val="24"/>
        </w:rPr>
        <w:t xml:space="preserve">, </w:t>
      </w:r>
      <w:proofErr w:type="spellStart"/>
      <w:r w:rsidRPr="001C4508">
        <w:rPr>
          <w:rFonts w:cs="Calibri"/>
          <w:sz w:val="24"/>
          <w:szCs w:val="24"/>
        </w:rPr>
        <w:t>D.Lgs.</w:t>
      </w:r>
      <w:proofErr w:type="spellEnd"/>
      <w:r w:rsidRPr="001C4508">
        <w:rPr>
          <w:rFonts w:cs="Calibri"/>
          <w:sz w:val="24"/>
          <w:szCs w:val="24"/>
        </w:rPr>
        <w:t xml:space="preserve"> n. </w:t>
      </w:r>
      <w:r w:rsidR="00C0721E">
        <w:rPr>
          <w:rFonts w:cs="Calibri"/>
          <w:sz w:val="24"/>
          <w:szCs w:val="24"/>
        </w:rPr>
        <w:t>36</w:t>
      </w:r>
      <w:r w:rsidRPr="001C4508">
        <w:rPr>
          <w:rFonts w:cs="Calibri"/>
          <w:sz w:val="24"/>
          <w:szCs w:val="24"/>
        </w:rPr>
        <w:t>/20</w:t>
      </w:r>
      <w:r w:rsidR="00C0721E">
        <w:rPr>
          <w:rFonts w:cs="Calibri"/>
          <w:sz w:val="24"/>
          <w:szCs w:val="24"/>
        </w:rPr>
        <w:t>23</w:t>
      </w:r>
      <w:r w:rsidRPr="001C4508">
        <w:rPr>
          <w:rFonts w:cs="Calibri"/>
          <w:sz w:val="24"/>
          <w:szCs w:val="24"/>
        </w:rPr>
        <w:t>, nell’ambito dell’Operatore Economico rivestono la qualità di:</w:t>
      </w:r>
    </w:p>
    <w:p w14:paraId="325F3A90" w14:textId="44FC8FDE" w:rsidR="00AB7DAA" w:rsidRPr="00AB7DAA" w:rsidRDefault="00AB7DAA" w:rsidP="005A2A77">
      <w:pPr>
        <w:numPr>
          <w:ilvl w:val="0"/>
          <w:numId w:val="26"/>
        </w:numPr>
        <w:ind w:left="1276"/>
        <w:rPr>
          <w:rFonts w:eastAsia="Calibri" w:cs="Calibri"/>
          <w:sz w:val="24"/>
          <w:szCs w:val="24"/>
          <w:lang w:eastAsia="en-US"/>
        </w:rPr>
      </w:pPr>
      <w:r w:rsidRPr="00AB7DAA">
        <w:rPr>
          <w:rFonts w:eastAsia="Calibri" w:cs="Calibri"/>
          <w:sz w:val="24"/>
          <w:szCs w:val="24"/>
          <w:lang w:eastAsia="en-US"/>
        </w:rPr>
        <w:t>nel caso di impresa individuale: titolare;</w:t>
      </w:r>
    </w:p>
    <w:p w14:paraId="0A566EC6" w14:textId="28281E4D" w:rsidR="00AB7DAA" w:rsidRPr="00AB7DAA" w:rsidRDefault="00AB7DAA" w:rsidP="005A2A77">
      <w:pPr>
        <w:numPr>
          <w:ilvl w:val="0"/>
          <w:numId w:val="26"/>
        </w:numPr>
        <w:ind w:left="1276"/>
        <w:rPr>
          <w:rFonts w:eastAsia="Calibri" w:cs="Calibri"/>
          <w:sz w:val="24"/>
          <w:szCs w:val="24"/>
          <w:lang w:eastAsia="en-US"/>
        </w:rPr>
      </w:pPr>
      <w:r w:rsidRPr="00AB7DAA">
        <w:rPr>
          <w:rFonts w:eastAsia="Calibri" w:cs="Calibri"/>
          <w:sz w:val="24"/>
          <w:szCs w:val="24"/>
          <w:lang w:eastAsia="en-US"/>
        </w:rPr>
        <w:t>nel caso di società in nome collettivo: socio/i amministratore/i;</w:t>
      </w:r>
    </w:p>
    <w:p w14:paraId="30E447D8" w14:textId="77777777" w:rsidR="00AB7DAA" w:rsidRPr="00AB7DAA" w:rsidRDefault="00AB7DAA" w:rsidP="005A2A77">
      <w:pPr>
        <w:numPr>
          <w:ilvl w:val="0"/>
          <w:numId w:val="26"/>
        </w:numPr>
        <w:ind w:left="1276"/>
        <w:rPr>
          <w:rFonts w:eastAsia="Calibri" w:cs="Calibri"/>
          <w:sz w:val="24"/>
          <w:szCs w:val="24"/>
          <w:lang w:eastAsia="en-US"/>
        </w:rPr>
      </w:pPr>
      <w:r w:rsidRPr="00AB7DAA">
        <w:rPr>
          <w:rFonts w:eastAsia="Calibri" w:cs="Calibri"/>
          <w:sz w:val="24"/>
          <w:szCs w:val="24"/>
          <w:lang w:eastAsia="en-US"/>
        </w:rPr>
        <w:t>nel caso di società in accomandita semplice: soci accomandatari e direttore tecnico;</w:t>
      </w:r>
    </w:p>
    <w:p w14:paraId="40A4FFDD" w14:textId="261F43F8" w:rsidR="00AB7DAA" w:rsidRPr="00AB7DAA" w:rsidRDefault="00AE75C4" w:rsidP="005A2A77">
      <w:pPr>
        <w:numPr>
          <w:ilvl w:val="0"/>
          <w:numId w:val="26"/>
        </w:numPr>
        <w:ind w:left="1276"/>
        <w:rPr>
          <w:rFonts w:eastAsia="Calibri" w:cs="Calibri"/>
          <w:sz w:val="24"/>
          <w:szCs w:val="24"/>
          <w:lang w:eastAsia="en-US"/>
        </w:rPr>
      </w:pPr>
      <w:r w:rsidRPr="005A2A77">
        <w:rPr>
          <w:rFonts w:eastAsia="Calibri" w:cs="Calibri"/>
          <w:sz w:val="24"/>
          <w:szCs w:val="24"/>
          <w:lang w:eastAsia="en-US"/>
        </w:rPr>
        <w:t>in tutti i tipi società o consorzio:</w:t>
      </w:r>
      <w:r w:rsidR="00AB7DAA" w:rsidRPr="00AB7DAA">
        <w:rPr>
          <w:rFonts w:eastAsia="Calibri" w:cs="Calibri"/>
          <w:sz w:val="24"/>
          <w:szCs w:val="24"/>
          <w:lang w:eastAsia="en-US"/>
        </w:rPr>
        <w:t xml:space="preserve">: </w:t>
      </w:r>
    </w:p>
    <w:p w14:paraId="14F88553"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membri del consiglio di amministrazione cui è stata conferita legale rappresentanza, ivi compresi institori e procuratori generali;</w:t>
      </w:r>
    </w:p>
    <w:p w14:paraId="1D1F71EF"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componenti degli organi con poteri di direzione o di vigilanza;</w:t>
      </w:r>
    </w:p>
    <w:p w14:paraId="5A629AD1"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lastRenderedPageBreak/>
        <w:t>soggetti muniti di poteri di rappresentanza;</w:t>
      </w:r>
    </w:p>
    <w:p w14:paraId="13DA1839"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soggetti muniti di poteri di direzione;</w:t>
      </w:r>
    </w:p>
    <w:p w14:paraId="30E00372"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soggetti muniti di potere di controllo;</w:t>
      </w:r>
    </w:p>
    <w:p w14:paraId="1CF103DC"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direttore tecnico;</w:t>
      </w:r>
    </w:p>
    <w:p w14:paraId="652DC16C" w14:textId="77777777" w:rsidR="00AB7DAA" w:rsidRPr="005A2A77" w:rsidRDefault="00AB7DAA" w:rsidP="005A2A77">
      <w:pPr>
        <w:pStyle w:val="Paragrafoelenco"/>
        <w:numPr>
          <w:ilvl w:val="0"/>
          <w:numId w:val="57"/>
        </w:numPr>
        <w:ind w:left="1701"/>
        <w:rPr>
          <w:rFonts w:cs="Calibri"/>
          <w:sz w:val="24"/>
          <w:szCs w:val="24"/>
        </w:rPr>
      </w:pPr>
      <w:r w:rsidRPr="005A2A77">
        <w:rPr>
          <w:rFonts w:cs="Calibri"/>
          <w:sz w:val="24"/>
          <w:szCs w:val="24"/>
        </w:rPr>
        <w:t xml:space="preserve"> socio unico persona fisica;</w:t>
      </w:r>
    </w:p>
    <w:p w14:paraId="23D5261E" w14:textId="1BA3BCD9" w:rsidR="00DB06D8" w:rsidRPr="005A2A77" w:rsidRDefault="00AB7DAA" w:rsidP="005A2A77">
      <w:pPr>
        <w:pStyle w:val="Paragrafoelenco"/>
        <w:numPr>
          <w:ilvl w:val="0"/>
          <w:numId w:val="57"/>
        </w:numPr>
        <w:ind w:left="1701"/>
        <w:rPr>
          <w:rFonts w:cs="Calibri"/>
          <w:sz w:val="24"/>
          <w:szCs w:val="24"/>
        </w:rPr>
      </w:pPr>
      <w:r w:rsidRPr="005A2A77">
        <w:rPr>
          <w:rFonts w:cs="Calibri"/>
          <w:sz w:val="24"/>
          <w:szCs w:val="24"/>
        </w:rPr>
        <w:t xml:space="preserve"> amministratore/i del socio unico persona giuridica;</w:t>
      </w:r>
    </w:p>
    <w:p w14:paraId="7DCE1C61" w14:textId="7390A2BA" w:rsidR="00AB7DAA" w:rsidRPr="00405C13" w:rsidRDefault="00AB7DAA" w:rsidP="00405C13">
      <w:pPr>
        <w:pStyle w:val="Paragrafoelenco"/>
        <w:numPr>
          <w:ilvl w:val="0"/>
          <w:numId w:val="57"/>
        </w:numPr>
        <w:ind w:left="1701"/>
        <w:rPr>
          <w:rFonts w:cs="Calibri"/>
          <w:sz w:val="24"/>
          <w:szCs w:val="24"/>
        </w:rPr>
      </w:pPr>
      <w:r w:rsidRPr="00405C13">
        <w:rPr>
          <w:rFonts w:cs="Calibri"/>
          <w:sz w:val="24"/>
          <w:szCs w:val="24"/>
        </w:rPr>
        <w:t>amministratore/i di fatto,</w:t>
      </w:r>
    </w:p>
    <w:p w14:paraId="263A09E0" w14:textId="77777777" w:rsidR="001C4508" w:rsidRPr="001C4508" w:rsidRDefault="001C4508" w:rsidP="001C4508">
      <w:pPr>
        <w:ind w:firstLine="556"/>
        <w:jc w:val="left"/>
        <w:rPr>
          <w:rFonts w:eastAsia="Calibri" w:cs="Calibri"/>
          <w:sz w:val="24"/>
          <w:szCs w:val="24"/>
          <w:lang w:eastAsia="en-US"/>
        </w:rPr>
      </w:pPr>
      <w:r w:rsidRPr="001C4508">
        <w:rPr>
          <w:rFonts w:eastAsia="Calibri" w:cs="Calibri"/>
          <w:sz w:val="24"/>
          <w:szCs w:val="24"/>
          <w:lang w:eastAsia="en-US"/>
        </w:rPr>
        <w:t xml:space="preserve">i soggetti di seguito indicati:  </w:t>
      </w:r>
    </w:p>
    <w:p w14:paraId="1B999611" w14:textId="77777777" w:rsidR="001C4508" w:rsidRPr="001C4508" w:rsidRDefault="001C4508" w:rsidP="001C4508">
      <w:pPr>
        <w:jc w:val="left"/>
        <w:rPr>
          <w:rFonts w:eastAsia="Calibri" w:cs="Calibri"/>
          <w:sz w:val="24"/>
          <w:szCs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389"/>
        <w:gridCol w:w="1134"/>
        <w:gridCol w:w="992"/>
        <w:gridCol w:w="1431"/>
        <w:gridCol w:w="1829"/>
        <w:gridCol w:w="1354"/>
      </w:tblGrid>
      <w:tr w:rsidR="001C4508" w:rsidRPr="001C4508" w14:paraId="2BDAB793" w14:textId="77777777" w:rsidTr="00335EDC">
        <w:trPr>
          <w:trHeight w:val="597"/>
        </w:trPr>
        <w:tc>
          <w:tcPr>
            <w:tcW w:w="483" w:type="dxa"/>
            <w:shd w:val="clear" w:color="auto" w:fill="D9D9D9"/>
          </w:tcPr>
          <w:p w14:paraId="6E1ECCC9"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n.</w:t>
            </w:r>
          </w:p>
        </w:tc>
        <w:tc>
          <w:tcPr>
            <w:tcW w:w="1389" w:type="dxa"/>
            <w:shd w:val="clear" w:color="auto" w:fill="D9D9D9"/>
          </w:tcPr>
          <w:p w14:paraId="2EA32738"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Cognome e nome</w:t>
            </w:r>
          </w:p>
        </w:tc>
        <w:tc>
          <w:tcPr>
            <w:tcW w:w="1134" w:type="dxa"/>
            <w:shd w:val="clear" w:color="auto" w:fill="D9D9D9"/>
          </w:tcPr>
          <w:p w14:paraId="44244DE9"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 xml:space="preserve">nato/a </w:t>
            </w:r>
            <w:proofErr w:type="spellStart"/>
            <w:r w:rsidRPr="001C4508">
              <w:rPr>
                <w:rFonts w:eastAsia="Calibri" w:cs="Calibri"/>
                <w:sz w:val="24"/>
                <w:szCs w:val="24"/>
                <w:lang w:eastAsia="en-US"/>
              </w:rPr>
              <w:t>a</w:t>
            </w:r>
            <w:proofErr w:type="spellEnd"/>
          </w:p>
        </w:tc>
        <w:tc>
          <w:tcPr>
            <w:tcW w:w="992" w:type="dxa"/>
            <w:shd w:val="clear" w:color="auto" w:fill="D9D9D9"/>
          </w:tcPr>
          <w:p w14:paraId="3FCDB0D2"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in data</w:t>
            </w:r>
          </w:p>
        </w:tc>
        <w:tc>
          <w:tcPr>
            <w:tcW w:w="1431" w:type="dxa"/>
            <w:shd w:val="clear" w:color="auto" w:fill="D9D9D9"/>
          </w:tcPr>
          <w:p w14:paraId="51054593"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Residenza</w:t>
            </w:r>
          </w:p>
        </w:tc>
        <w:tc>
          <w:tcPr>
            <w:tcW w:w="1829" w:type="dxa"/>
            <w:shd w:val="clear" w:color="auto" w:fill="D9D9D9"/>
          </w:tcPr>
          <w:p w14:paraId="524AF7B6"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Codice Fiscale</w:t>
            </w:r>
          </w:p>
        </w:tc>
        <w:tc>
          <w:tcPr>
            <w:tcW w:w="1354" w:type="dxa"/>
            <w:shd w:val="clear" w:color="auto" w:fill="D9D9D9"/>
          </w:tcPr>
          <w:p w14:paraId="210DDCC2"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Ruolo</w:t>
            </w:r>
          </w:p>
        </w:tc>
      </w:tr>
      <w:tr w:rsidR="001C4508" w:rsidRPr="001C4508" w14:paraId="34A0A3B1" w14:textId="77777777" w:rsidTr="00335EDC">
        <w:tc>
          <w:tcPr>
            <w:tcW w:w="483" w:type="dxa"/>
          </w:tcPr>
          <w:p w14:paraId="00C1459E"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1</w:t>
            </w:r>
          </w:p>
        </w:tc>
        <w:tc>
          <w:tcPr>
            <w:tcW w:w="1389" w:type="dxa"/>
          </w:tcPr>
          <w:p w14:paraId="11986F41" w14:textId="77777777" w:rsidR="001C4508" w:rsidRPr="001C4508" w:rsidRDefault="001C4508" w:rsidP="00335EDC">
            <w:pPr>
              <w:jc w:val="left"/>
              <w:rPr>
                <w:rFonts w:eastAsia="Calibri" w:cs="Calibri"/>
                <w:sz w:val="24"/>
                <w:szCs w:val="24"/>
                <w:lang w:eastAsia="en-US"/>
              </w:rPr>
            </w:pPr>
          </w:p>
        </w:tc>
        <w:tc>
          <w:tcPr>
            <w:tcW w:w="1134" w:type="dxa"/>
          </w:tcPr>
          <w:p w14:paraId="1FF0D494" w14:textId="77777777" w:rsidR="001C4508" w:rsidRPr="001C4508" w:rsidRDefault="001C4508" w:rsidP="00335EDC">
            <w:pPr>
              <w:jc w:val="left"/>
              <w:rPr>
                <w:rFonts w:eastAsia="Calibri" w:cs="Calibri"/>
                <w:sz w:val="24"/>
                <w:szCs w:val="24"/>
                <w:lang w:eastAsia="en-US"/>
              </w:rPr>
            </w:pPr>
          </w:p>
        </w:tc>
        <w:tc>
          <w:tcPr>
            <w:tcW w:w="992" w:type="dxa"/>
          </w:tcPr>
          <w:p w14:paraId="7517E713" w14:textId="77777777" w:rsidR="001C4508" w:rsidRPr="001C4508" w:rsidRDefault="001C4508" w:rsidP="00335EDC">
            <w:pPr>
              <w:jc w:val="left"/>
              <w:rPr>
                <w:rFonts w:eastAsia="Calibri" w:cs="Calibri"/>
                <w:sz w:val="24"/>
                <w:szCs w:val="24"/>
                <w:lang w:eastAsia="en-US"/>
              </w:rPr>
            </w:pPr>
          </w:p>
        </w:tc>
        <w:tc>
          <w:tcPr>
            <w:tcW w:w="1431" w:type="dxa"/>
          </w:tcPr>
          <w:p w14:paraId="3108BA07" w14:textId="77777777" w:rsidR="001C4508" w:rsidRPr="001C4508" w:rsidRDefault="001C4508" w:rsidP="00335EDC">
            <w:pPr>
              <w:jc w:val="left"/>
              <w:rPr>
                <w:rFonts w:eastAsia="Calibri" w:cs="Calibri"/>
                <w:sz w:val="24"/>
                <w:szCs w:val="24"/>
                <w:lang w:eastAsia="en-US"/>
              </w:rPr>
            </w:pPr>
          </w:p>
        </w:tc>
        <w:tc>
          <w:tcPr>
            <w:tcW w:w="1829" w:type="dxa"/>
          </w:tcPr>
          <w:p w14:paraId="36D572FD" w14:textId="77777777" w:rsidR="001C4508" w:rsidRPr="001C4508" w:rsidRDefault="001C4508" w:rsidP="00335EDC">
            <w:pPr>
              <w:jc w:val="left"/>
              <w:rPr>
                <w:rFonts w:eastAsia="Calibri" w:cs="Calibri"/>
                <w:sz w:val="24"/>
                <w:szCs w:val="24"/>
                <w:lang w:eastAsia="en-US"/>
              </w:rPr>
            </w:pPr>
          </w:p>
        </w:tc>
        <w:tc>
          <w:tcPr>
            <w:tcW w:w="1354" w:type="dxa"/>
          </w:tcPr>
          <w:p w14:paraId="35A92296" w14:textId="77777777" w:rsidR="001C4508" w:rsidRPr="001C4508" w:rsidRDefault="001C4508" w:rsidP="00335EDC">
            <w:pPr>
              <w:jc w:val="left"/>
              <w:rPr>
                <w:rFonts w:eastAsia="Calibri" w:cs="Calibri"/>
                <w:sz w:val="24"/>
                <w:szCs w:val="24"/>
                <w:lang w:eastAsia="en-US"/>
              </w:rPr>
            </w:pPr>
          </w:p>
        </w:tc>
      </w:tr>
      <w:tr w:rsidR="001C4508" w:rsidRPr="001C4508" w14:paraId="7D35B6F9" w14:textId="77777777" w:rsidTr="00335EDC">
        <w:tc>
          <w:tcPr>
            <w:tcW w:w="483" w:type="dxa"/>
          </w:tcPr>
          <w:p w14:paraId="11B496EB"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2</w:t>
            </w:r>
          </w:p>
        </w:tc>
        <w:tc>
          <w:tcPr>
            <w:tcW w:w="1389" w:type="dxa"/>
          </w:tcPr>
          <w:p w14:paraId="580E7223" w14:textId="77777777" w:rsidR="001C4508" w:rsidRPr="001C4508" w:rsidRDefault="001C4508" w:rsidP="00335EDC">
            <w:pPr>
              <w:jc w:val="left"/>
              <w:rPr>
                <w:rFonts w:eastAsia="Calibri" w:cs="Calibri"/>
                <w:sz w:val="24"/>
                <w:szCs w:val="24"/>
                <w:lang w:eastAsia="en-US"/>
              </w:rPr>
            </w:pPr>
          </w:p>
        </w:tc>
        <w:tc>
          <w:tcPr>
            <w:tcW w:w="1134" w:type="dxa"/>
          </w:tcPr>
          <w:p w14:paraId="3D3D8E78" w14:textId="77777777" w:rsidR="001C4508" w:rsidRPr="001C4508" w:rsidRDefault="001C4508" w:rsidP="00335EDC">
            <w:pPr>
              <w:jc w:val="left"/>
              <w:rPr>
                <w:rFonts w:eastAsia="Calibri" w:cs="Calibri"/>
                <w:sz w:val="24"/>
                <w:szCs w:val="24"/>
                <w:lang w:eastAsia="en-US"/>
              </w:rPr>
            </w:pPr>
          </w:p>
        </w:tc>
        <w:tc>
          <w:tcPr>
            <w:tcW w:w="992" w:type="dxa"/>
          </w:tcPr>
          <w:p w14:paraId="7D8F5EB1" w14:textId="77777777" w:rsidR="001C4508" w:rsidRPr="001C4508" w:rsidRDefault="001C4508" w:rsidP="00335EDC">
            <w:pPr>
              <w:jc w:val="left"/>
              <w:rPr>
                <w:rFonts w:eastAsia="Calibri" w:cs="Calibri"/>
                <w:sz w:val="24"/>
                <w:szCs w:val="24"/>
                <w:lang w:eastAsia="en-US"/>
              </w:rPr>
            </w:pPr>
          </w:p>
        </w:tc>
        <w:tc>
          <w:tcPr>
            <w:tcW w:w="1431" w:type="dxa"/>
          </w:tcPr>
          <w:p w14:paraId="0030A8FC" w14:textId="77777777" w:rsidR="001C4508" w:rsidRPr="001C4508" w:rsidRDefault="001C4508" w:rsidP="00335EDC">
            <w:pPr>
              <w:jc w:val="left"/>
              <w:rPr>
                <w:rFonts w:eastAsia="Calibri" w:cs="Calibri"/>
                <w:sz w:val="24"/>
                <w:szCs w:val="24"/>
                <w:lang w:eastAsia="en-US"/>
              </w:rPr>
            </w:pPr>
          </w:p>
        </w:tc>
        <w:tc>
          <w:tcPr>
            <w:tcW w:w="1829" w:type="dxa"/>
          </w:tcPr>
          <w:p w14:paraId="65CF889D" w14:textId="77777777" w:rsidR="001C4508" w:rsidRPr="001C4508" w:rsidRDefault="001C4508" w:rsidP="00335EDC">
            <w:pPr>
              <w:jc w:val="left"/>
              <w:rPr>
                <w:rFonts w:eastAsia="Calibri" w:cs="Calibri"/>
                <w:sz w:val="24"/>
                <w:szCs w:val="24"/>
                <w:lang w:eastAsia="en-US"/>
              </w:rPr>
            </w:pPr>
          </w:p>
        </w:tc>
        <w:tc>
          <w:tcPr>
            <w:tcW w:w="1354" w:type="dxa"/>
          </w:tcPr>
          <w:p w14:paraId="65B8CA4C" w14:textId="77777777" w:rsidR="001C4508" w:rsidRPr="001C4508" w:rsidRDefault="001C4508" w:rsidP="00335EDC">
            <w:pPr>
              <w:jc w:val="left"/>
              <w:rPr>
                <w:rFonts w:eastAsia="Calibri" w:cs="Calibri"/>
                <w:sz w:val="24"/>
                <w:szCs w:val="24"/>
                <w:lang w:eastAsia="en-US"/>
              </w:rPr>
            </w:pPr>
          </w:p>
        </w:tc>
      </w:tr>
      <w:tr w:rsidR="001C4508" w:rsidRPr="001C4508" w14:paraId="2939F045" w14:textId="77777777" w:rsidTr="00335EDC">
        <w:tc>
          <w:tcPr>
            <w:tcW w:w="483" w:type="dxa"/>
          </w:tcPr>
          <w:p w14:paraId="10B967D8"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3</w:t>
            </w:r>
          </w:p>
        </w:tc>
        <w:tc>
          <w:tcPr>
            <w:tcW w:w="1389" w:type="dxa"/>
          </w:tcPr>
          <w:p w14:paraId="33D186D6" w14:textId="77777777" w:rsidR="001C4508" w:rsidRPr="001C4508" w:rsidRDefault="001C4508" w:rsidP="00335EDC">
            <w:pPr>
              <w:jc w:val="left"/>
              <w:rPr>
                <w:rFonts w:eastAsia="Calibri" w:cs="Calibri"/>
                <w:sz w:val="24"/>
                <w:szCs w:val="24"/>
                <w:lang w:eastAsia="en-US"/>
              </w:rPr>
            </w:pPr>
          </w:p>
        </w:tc>
        <w:tc>
          <w:tcPr>
            <w:tcW w:w="1134" w:type="dxa"/>
          </w:tcPr>
          <w:p w14:paraId="082E9085" w14:textId="77777777" w:rsidR="001C4508" w:rsidRPr="001C4508" w:rsidRDefault="001C4508" w:rsidP="00335EDC">
            <w:pPr>
              <w:jc w:val="left"/>
              <w:rPr>
                <w:rFonts w:eastAsia="Calibri" w:cs="Calibri"/>
                <w:sz w:val="24"/>
                <w:szCs w:val="24"/>
                <w:lang w:eastAsia="en-US"/>
              </w:rPr>
            </w:pPr>
          </w:p>
        </w:tc>
        <w:tc>
          <w:tcPr>
            <w:tcW w:w="992" w:type="dxa"/>
          </w:tcPr>
          <w:p w14:paraId="7D6AEA72" w14:textId="77777777" w:rsidR="001C4508" w:rsidRPr="001C4508" w:rsidRDefault="001C4508" w:rsidP="00335EDC">
            <w:pPr>
              <w:jc w:val="left"/>
              <w:rPr>
                <w:rFonts w:eastAsia="Calibri" w:cs="Calibri"/>
                <w:sz w:val="24"/>
                <w:szCs w:val="24"/>
                <w:lang w:eastAsia="en-US"/>
              </w:rPr>
            </w:pPr>
          </w:p>
        </w:tc>
        <w:tc>
          <w:tcPr>
            <w:tcW w:w="1431" w:type="dxa"/>
          </w:tcPr>
          <w:p w14:paraId="09B11718" w14:textId="77777777" w:rsidR="001C4508" w:rsidRPr="001C4508" w:rsidRDefault="001C4508" w:rsidP="00335EDC">
            <w:pPr>
              <w:jc w:val="left"/>
              <w:rPr>
                <w:rFonts w:eastAsia="Calibri" w:cs="Calibri"/>
                <w:sz w:val="24"/>
                <w:szCs w:val="24"/>
                <w:lang w:eastAsia="en-US"/>
              </w:rPr>
            </w:pPr>
          </w:p>
        </w:tc>
        <w:tc>
          <w:tcPr>
            <w:tcW w:w="1829" w:type="dxa"/>
          </w:tcPr>
          <w:p w14:paraId="69CFBAF9" w14:textId="77777777" w:rsidR="001C4508" w:rsidRPr="001C4508" w:rsidRDefault="001C4508" w:rsidP="00335EDC">
            <w:pPr>
              <w:jc w:val="left"/>
              <w:rPr>
                <w:rFonts w:eastAsia="Calibri" w:cs="Calibri"/>
                <w:sz w:val="24"/>
                <w:szCs w:val="24"/>
                <w:lang w:eastAsia="en-US"/>
              </w:rPr>
            </w:pPr>
          </w:p>
        </w:tc>
        <w:tc>
          <w:tcPr>
            <w:tcW w:w="1354" w:type="dxa"/>
          </w:tcPr>
          <w:p w14:paraId="6144D8B1" w14:textId="77777777" w:rsidR="001C4508" w:rsidRPr="001C4508" w:rsidRDefault="001C4508" w:rsidP="00335EDC">
            <w:pPr>
              <w:jc w:val="left"/>
              <w:rPr>
                <w:rFonts w:eastAsia="Calibri" w:cs="Calibri"/>
                <w:sz w:val="24"/>
                <w:szCs w:val="24"/>
                <w:lang w:eastAsia="en-US"/>
              </w:rPr>
            </w:pPr>
          </w:p>
        </w:tc>
      </w:tr>
      <w:tr w:rsidR="001C4508" w:rsidRPr="001C4508" w14:paraId="4F271E1D" w14:textId="77777777" w:rsidTr="00335EDC">
        <w:tc>
          <w:tcPr>
            <w:tcW w:w="483" w:type="dxa"/>
          </w:tcPr>
          <w:p w14:paraId="2EC3451C"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4</w:t>
            </w:r>
          </w:p>
        </w:tc>
        <w:tc>
          <w:tcPr>
            <w:tcW w:w="1389" w:type="dxa"/>
          </w:tcPr>
          <w:p w14:paraId="143F05F0" w14:textId="77777777" w:rsidR="001C4508" w:rsidRPr="001C4508" w:rsidRDefault="001C4508" w:rsidP="00335EDC">
            <w:pPr>
              <w:jc w:val="left"/>
              <w:rPr>
                <w:rFonts w:eastAsia="Calibri" w:cs="Calibri"/>
                <w:sz w:val="24"/>
                <w:szCs w:val="24"/>
                <w:lang w:eastAsia="en-US"/>
              </w:rPr>
            </w:pPr>
          </w:p>
        </w:tc>
        <w:tc>
          <w:tcPr>
            <w:tcW w:w="1134" w:type="dxa"/>
          </w:tcPr>
          <w:p w14:paraId="50D37598" w14:textId="77777777" w:rsidR="001C4508" w:rsidRPr="001C4508" w:rsidRDefault="001C4508" w:rsidP="00335EDC">
            <w:pPr>
              <w:jc w:val="left"/>
              <w:rPr>
                <w:rFonts w:eastAsia="Calibri" w:cs="Calibri"/>
                <w:sz w:val="24"/>
                <w:szCs w:val="24"/>
                <w:lang w:eastAsia="en-US"/>
              </w:rPr>
            </w:pPr>
          </w:p>
        </w:tc>
        <w:tc>
          <w:tcPr>
            <w:tcW w:w="992" w:type="dxa"/>
          </w:tcPr>
          <w:p w14:paraId="5B5324E7" w14:textId="77777777" w:rsidR="001C4508" w:rsidRPr="001C4508" w:rsidRDefault="001C4508" w:rsidP="00335EDC">
            <w:pPr>
              <w:jc w:val="left"/>
              <w:rPr>
                <w:rFonts w:eastAsia="Calibri" w:cs="Calibri"/>
                <w:sz w:val="24"/>
                <w:szCs w:val="24"/>
                <w:lang w:eastAsia="en-US"/>
              </w:rPr>
            </w:pPr>
          </w:p>
        </w:tc>
        <w:tc>
          <w:tcPr>
            <w:tcW w:w="1431" w:type="dxa"/>
          </w:tcPr>
          <w:p w14:paraId="1FBBA635" w14:textId="77777777" w:rsidR="001C4508" w:rsidRPr="001C4508" w:rsidRDefault="001C4508" w:rsidP="00335EDC">
            <w:pPr>
              <w:jc w:val="left"/>
              <w:rPr>
                <w:rFonts w:eastAsia="Calibri" w:cs="Calibri"/>
                <w:sz w:val="24"/>
                <w:szCs w:val="24"/>
                <w:lang w:eastAsia="en-US"/>
              </w:rPr>
            </w:pPr>
          </w:p>
        </w:tc>
        <w:tc>
          <w:tcPr>
            <w:tcW w:w="1829" w:type="dxa"/>
          </w:tcPr>
          <w:p w14:paraId="7CE4157E" w14:textId="77777777" w:rsidR="001C4508" w:rsidRPr="001C4508" w:rsidRDefault="001C4508" w:rsidP="00335EDC">
            <w:pPr>
              <w:jc w:val="left"/>
              <w:rPr>
                <w:rFonts w:eastAsia="Calibri" w:cs="Calibri"/>
                <w:sz w:val="24"/>
                <w:szCs w:val="24"/>
                <w:lang w:eastAsia="en-US"/>
              </w:rPr>
            </w:pPr>
          </w:p>
        </w:tc>
        <w:tc>
          <w:tcPr>
            <w:tcW w:w="1354" w:type="dxa"/>
          </w:tcPr>
          <w:p w14:paraId="55198599" w14:textId="77777777" w:rsidR="001C4508" w:rsidRPr="001C4508" w:rsidRDefault="001C4508" w:rsidP="00335EDC">
            <w:pPr>
              <w:jc w:val="left"/>
              <w:rPr>
                <w:rFonts w:eastAsia="Calibri" w:cs="Calibri"/>
                <w:sz w:val="24"/>
                <w:szCs w:val="24"/>
                <w:lang w:eastAsia="en-US"/>
              </w:rPr>
            </w:pPr>
          </w:p>
        </w:tc>
      </w:tr>
      <w:tr w:rsidR="001C4508" w:rsidRPr="001C4508" w14:paraId="7F5C78FA" w14:textId="77777777" w:rsidTr="00335EDC">
        <w:tc>
          <w:tcPr>
            <w:tcW w:w="483" w:type="dxa"/>
          </w:tcPr>
          <w:p w14:paraId="2ABB2F14"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5</w:t>
            </w:r>
          </w:p>
        </w:tc>
        <w:tc>
          <w:tcPr>
            <w:tcW w:w="1389" w:type="dxa"/>
          </w:tcPr>
          <w:p w14:paraId="6A09E55C" w14:textId="77777777" w:rsidR="001C4508" w:rsidRPr="001C4508" w:rsidRDefault="001C4508" w:rsidP="00335EDC">
            <w:pPr>
              <w:jc w:val="left"/>
              <w:rPr>
                <w:rFonts w:eastAsia="Calibri" w:cs="Calibri"/>
                <w:sz w:val="24"/>
                <w:szCs w:val="24"/>
                <w:lang w:eastAsia="en-US"/>
              </w:rPr>
            </w:pPr>
          </w:p>
        </w:tc>
        <w:tc>
          <w:tcPr>
            <w:tcW w:w="1134" w:type="dxa"/>
          </w:tcPr>
          <w:p w14:paraId="18B0E51F" w14:textId="77777777" w:rsidR="001C4508" w:rsidRPr="001C4508" w:rsidRDefault="001C4508" w:rsidP="00335EDC">
            <w:pPr>
              <w:jc w:val="left"/>
              <w:rPr>
                <w:rFonts w:eastAsia="Calibri" w:cs="Calibri"/>
                <w:sz w:val="24"/>
                <w:szCs w:val="24"/>
                <w:lang w:eastAsia="en-US"/>
              </w:rPr>
            </w:pPr>
          </w:p>
        </w:tc>
        <w:tc>
          <w:tcPr>
            <w:tcW w:w="992" w:type="dxa"/>
          </w:tcPr>
          <w:p w14:paraId="5552A2EA" w14:textId="77777777" w:rsidR="001C4508" w:rsidRPr="001C4508" w:rsidRDefault="001C4508" w:rsidP="00335EDC">
            <w:pPr>
              <w:jc w:val="left"/>
              <w:rPr>
                <w:rFonts w:eastAsia="Calibri" w:cs="Calibri"/>
                <w:sz w:val="24"/>
                <w:szCs w:val="24"/>
                <w:lang w:eastAsia="en-US"/>
              </w:rPr>
            </w:pPr>
          </w:p>
        </w:tc>
        <w:tc>
          <w:tcPr>
            <w:tcW w:w="1431" w:type="dxa"/>
          </w:tcPr>
          <w:p w14:paraId="5E40BDE1" w14:textId="77777777" w:rsidR="001C4508" w:rsidRPr="001C4508" w:rsidRDefault="001C4508" w:rsidP="00335EDC">
            <w:pPr>
              <w:jc w:val="left"/>
              <w:rPr>
                <w:rFonts w:eastAsia="Calibri" w:cs="Calibri"/>
                <w:sz w:val="24"/>
                <w:szCs w:val="24"/>
                <w:lang w:eastAsia="en-US"/>
              </w:rPr>
            </w:pPr>
          </w:p>
        </w:tc>
        <w:tc>
          <w:tcPr>
            <w:tcW w:w="1829" w:type="dxa"/>
          </w:tcPr>
          <w:p w14:paraId="74C13687" w14:textId="77777777" w:rsidR="001C4508" w:rsidRPr="001C4508" w:rsidRDefault="001C4508" w:rsidP="00335EDC">
            <w:pPr>
              <w:jc w:val="left"/>
              <w:rPr>
                <w:rFonts w:eastAsia="Calibri" w:cs="Calibri"/>
                <w:sz w:val="24"/>
                <w:szCs w:val="24"/>
                <w:lang w:eastAsia="en-US"/>
              </w:rPr>
            </w:pPr>
          </w:p>
        </w:tc>
        <w:tc>
          <w:tcPr>
            <w:tcW w:w="1354" w:type="dxa"/>
          </w:tcPr>
          <w:p w14:paraId="3355D86C" w14:textId="77777777" w:rsidR="001C4508" w:rsidRPr="001C4508" w:rsidRDefault="001C4508" w:rsidP="00335EDC">
            <w:pPr>
              <w:jc w:val="left"/>
              <w:rPr>
                <w:rFonts w:eastAsia="Calibri" w:cs="Calibri"/>
                <w:sz w:val="24"/>
                <w:szCs w:val="24"/>
                <w:lang w:eastAsia="en-US"/>
              </w:rPr>
            </w:pPr>
          </w:p>
        </w:tc>
      </w:tr>
      <w:tr w:rsidR="001C4508" w:rsidRPr="001C4508" w14:paraId="72FFD7B8" w14:textId="77777777" w:rsidTr="00335EDC">
        <w:tc>
          <w:tcPr>
            <w:tcW w:w="483" w:type="dxa"/>
          </w:tcPr>
          <w:p w14:paraId="199A158B"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6</w:t>
            </w:r>
          </w:p>
        </w:tc>
        <w:tc>
          <w:tcPr>
            <w:tcW w:w="1389" w:type="dxa"/>
          </w:tcPr>
          <w:p w14:paraId="47393FC0" w14:textId="77777777" w:rsidR="001C4508" w:rsidRPr="001C4508" w:rsidRDefault="001C4508" w:rsidP="00335EDC">
            <w:pPr>
              <w:jc w:val="left"/>
              <w:rPr>
                <w:rFonts w:eastAsia="Calibri" w:cs="Calibri"/>
                <w:sz w:val="24"/>
                <w:szCs w:val="24"/>
                <w:lang w:eastAsia="en-US"/>
              </w:rPr>
            </w:pPr>
          </w:p>
        </w:tc>
        <w:tc>
          <w:tcPr>
            <w:tcW w:w="1134" w:type="dxa"/>
          </w:tcPr>
          <w:p w14:paraId="7A4F82D0" w14:textId="77777777" w:rsidR="001C4508" w:rsidRPr="001C4508" w:rsidRDefault="001C4508" w:rsidP="00335EDC">
            <w:pPr>
              <w:jc w:val="left"/>
              <w:rPr>
                <w:rFonts w:eastAsia="Calibri" w:cs="Calibri"/>
                <w:sz w:val="24"/>
                <w:szCs w:val="24"/>
                <w:lang w:eastAsia="en-US"/>
              </w:rPr>
            </w:pPr>
          </w:p>
        </w:tc>
        <w:tc>
          <w:tcPr>
            <w:tcW w:w="992" w:type="dxa"/>
          </w:tcPr>
          <w:p w14:paraId="575A4C23" w14:textId="77777777" w:rsidR="001C4508" w:rsidRPr="001C4508" w:rsidRDefault="001C4508" w:rsidP="00335EDC">
            <w:pPr>
              <w:jc w:val="left"/>
              <w:rPr>
                <w:rFonts w:eastAsia="Calibri" w:cs="Calibri"/>
                <w:sz w:val="24"/>
                <w:szCs w:val="24"/>
                <w:lang w:eastAsia="en-US"/>
              </w:rPr>
            </w:pPr>
          </w:p>
        </w:tc>
        <w:tc>
          <w:tcPr>
            <w:tcW w:w="1431" w:type="dxa"/>
          </w:tcPr>
          <w:p w14:paraId="3E27CE2E" w14:textId="77777777" w:rsidR="001C4508" w:rsidRPr="001C4508" w:rsidRDefault="001C4508" w:rsidP="00335EDC">
            <w:pPr>
              <w:jc w:val="left"/>
              <w:rPr>
                <w:rFonts w:eastAsia="Calibri" w:cs="Calibri"/>
                <w:sz w:val="24"/>
                <w:szCs w:val="24"/>
                <w:lang w:eastAsia="en-US"/>
              </w:rPr>
            </w:pPr>
          </w:p>
        </w:tc>
        <w:tc>
          <w:tcPr>
            <w:tcW w:w="1829" w:type="dxa"/>
          </w:tcPr>
          <w:p w14:paraId="181D9108" w14:textId="77777777" w:rsidR="001C4508" w:rsidRPr="001C4508" w:rsidRDefault="001C4508" w:rsidP="00335EDC">
            <w:pPr>
              <w:jc w:val="left"/>
              <w:rPr>
                <w:rFonts w:eastAsia="Calibri" w:cs="Calibri"/>
                <w:sz w:val="24"/>
                <w:szCs w:val="24"/>
                <w:lang w:eastAsia="en-US"/>
              </w:rPr>
            </w:pPr>
          </w:p>
        </w:tc>
        <w:tc>
          <w:tcPr>
            <w:tcW w:w="1354" w:type="dxa"/>
          </w:tcPr>
          <w:p w14:paraId="41519CF9" w14:textId="77777777" w:rsidR="001C4508" w:rsidRPr="001C4508" w:rsidRDefault="001C4508" w:rsidP="00335EDC">
            <w:pPr>
              <w:jc w:val="left"/>
              <w:rPr>
                <w:rFonts w:eastAsia="Calibri" w:cs="Calibri"/>
                <w:sz w:val="24"/>
                <w:szCs w:val="24"/>
                <w:lang w:eastAsia="en-US"/>
              </w:rPr>
            </w:pPr>
          </w:p>
        </w:tc>
      </w:tr>
      <w:tr w:rsidR="001C4508" w:rsidRPr="001C4508" w14:paraId="78B34C50" w14:textId="77777777" w:rsidTr="00335EDC">
        <w:tc>
          <w:tcPr>
            <w:tcW w:w="483" w:type="dxa"/>
          </w:tcPr>
          <w:p w14:paraId="5C0390D3"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7</w:t>
            </w:r>
          </w:p>
        </w:tc>
        <w:tc>
          <w:tcPr>
            <w:tcW w:w="1389" w:type="dxa"/>
          </w:tcPr>
          <w:p w14:paraId="0FD7C68C" w14:textId="77777777" w:rsidR="001C4508" w:rsidRPr="001C4508" w:rsidRDefault="001C4508" w:rsidP="00335EDC">
            <w:pPr>
              <w:jc w:val="left"/>
              <w:rPr>
                <w:rFonts w:eastAsia="Calibri" w:cs="Calibri"/>
                <w:sz w:val="24"/>
                <w:szCs w:val="24"/>
                <w:lang w:eastAsia="en-US"/>
              </w:rPr>
            </w:pPr>
          </w:p>
        </w:tc>
        <w:tc>
          <w:tcPr>
            <w:tcW w:w="1134" w:type="dxa"/>
          </w:tcPr>
          <w:p w14:paraId="63E89ECE" w14:textId="77777777" w:rsidR="001C4508" w:rsidRPr="001C4508" w:rsidRDefault="001C4508" w:rsidP="00335EDC">
            <w:pPr>
              <w:jc w:val="left"/>
              <w:rPr>
                <w:rFonts w:eastAsia="Calibri" w:cs="Calibri"/>
                <w:sz w:val="24"/>
                <w:szCs w:val="24"/>
                <w:lang w:eastAsia="en-US"/>
              </w:rPr>
            </w:pPr>
          </w:p>
        </w:tc>
        <w:tc>
          <w:tcPr>
            <w:tcW w:w="992" w:type="dxa"/>
          </w:tcPr>
          <w:p w14:paraId="6E213CA5" w14:textId="77777777" w:rsidR="001C4508" w:rsidRPr="001C4508" w:rsidRDefault="001C4508" w:rsidP="00335EDC">
            <w:pPr>
              <w:jc w:val="left"/>
              <w:rPr>
                <w:rFonts w:eastAsia="Calibri" w:cs="Calibri"/>
                <w:sz w:val="24"/>
                <w:szCs w:val="24"/>
                <w:lang w:eastAsia="en-US"/>
              </w:rPr>
            </w:pPr>
          </w:p>
        </w:tc>
        <w:tc>
          <w:tcPr>
            <w:tcW w:w="1431" w:type="dxa"/>
          </w:tcPr>
          <w:p w14:paraId="0C2070CB" w14:textId="77777777" w:rsidR="001C4508" w:rsidRPr="001C4508" w:rsidRDefault="001C4508" w:rsidP="00335EDC">
            <w:pPr>
              <w:jc w:val="left"/>
              <w:rPr>
                <w:rFonts w:eastAsia="Calibri" w:cs="Calibri"/>
                <w:sz w:val="24"/>
                <w:szCs w:val="24"/>
                <w:lang w:eastAsia="en-US"/>
              </w:rPr>
            </w:pPr>
          </w:p>
        </w:tc>
        <w:tc>
          <w:tcPr>
            <w:tcW w:w="1829" w:type="dxa"/>
          </w:tcPr>
          <w:p w14:paraId="5393D01F" w14:textId="77777777" w:rsidR="001C4508" w:rsidRPr="001C4508" w:rsidRDefault="001C4508" w:rsidP="00335EDC">
            <w:pPr>
              <w:jc w:val="left"/>
              <w:rPr>
                <w:rFonts w:eastAsia="Calibri" w:cs="Calibri"/>
                <w:sz w:val="24"/>
                <w:szCs w:val="24"/>
                <w:lang w:eastAsia="en-US"/>
              </w:rPr>
            </w:pPr>
          </w:p>
        </w:tc>
        <w:tc>
          <w:tcPr>
            <w:tcW w:w="1354" w:type="dxa"/>
          </w:tcPr>
          <w:p w14:paraId="68A40DD3" w14:textId="77777777" w:rsidR="001C4508" w:rsidRPr="001C4508" w:rsidRDefault="001C4508" w:rsidP="00335EDC">
            <w:pPr>
              <w:jc w:val="left"/>
              <w:rPr>
                <w:rFonts w:eastAsia="Calibri" w:cs="Calibri"/>
                <w:sz w:val="24"/>
                <w:szCs w:val="24"/>
                <w:lang w:eastAsia="en-US"/>
              </w:rPr>
            </w:pPr>
          </w:p>
        </w:tc>
      </w:tr>
      <w:tr w:rsidR="001C4508" w:rsidRPr="001C4508" w14:paraId="21C48F3B" w14:textId="77777777" w:rsidTr="00335EDC">
        <w:tc>
          <w:tcPr>
            <w:tcW w:w="483" w:type="dxa"/>
          </w:tcPr>
          <w:p w14:paraId="11839226"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8</w:t>
            </w:r>
          </w:p>
        </w:tc>
        <w:tc>
          <w:tcPr>
            <w:tcW w:w="1389" w:type="dxa"/>
          </w:tcPr>
          <w:p w14:paraId="7F8A83A8" w14:textId="77777777" w:rsidR="001C4508" w:rsidRPr="001C4508" w:rsidRDefault="001C4508" w:rsidP="00335EDC">
            <w:pPr>
              <w:jc w:val="left"/>
              <w:rPr>
                <w:rFonts w:eastAsia="Calibri" w:cs="Calibri"/>
                <w:sz w:val="24"/>
                <w:szCs w:val="24"/>
                <w:lang w:eastAsia="en-US"/>
              </w:rPr>
            </w:pPr>
          </w:p>
        </w:tc>
        <w:tc>
          <w:tcPr>
            <w:tcW w:w="1134" w:type="dxa"/>
          </w:tcPr>
          <w:p w14:paraId="7FE9CBA6" w14:textId="77777777" w:rsidR="001C4508" w:rsidRPr="001C4508" w:rsidRDefault="001C4508" w:rsidP="00335EDC">
            <w:pPr>
              <w:jc w:val="left"/>
              <w:rPr>
                <w:rFonts w:eastAsia="Calibri" w:cs="Calibri"/>
                <w:sz w:val="24"/>
                <w:szCs w:val="24"/>
                <w:lang w:eastAsia="en-US"/>
              </w:rPr>
            </w:pPr>
          </w:p>
        </w:tc>
        <w:tc>
          <w:tcPr>
            <w:tcW w:w="992" w:type="dxa"/>
          </w:tcPr>
          <w:p w14:paraId="473696D1" w14:textId="77777777" w:rsidR="001C4508" w:rsidRPr="001C4508" w:rsidRDefault="001C4508" w:rsidP="00335EDC">
            <w:pPr>
              <w:jc w:val="left"/>
              <w:rPr>
                <w:rFonts w:eastAsia="Calibri" w:cs="Calibri"/>
                <w:sz w:val="24"/>
                <w:szCs w:val="24"/>
                <w:lang w:eastAsia="en-US"/>
              </w:rPr>
            </w:pPr>
          </w:p>
        </w:tc>
        <w:tc>
          <w:tcPr>
            <w:tcW w:w="1431" w:type="dxa"/>
          </w:tcPr>
          <w:p w14:paraId="14449EFA" w14:textId="77777777" w:rsidR="001C4508" w:rsidRPr="001C4508" w:rsidRDefault="001C4508" w:rsidP="00335EDC">
            <w:pPr>
              <w:jc w:val="left"/>
              <w:rPr>
                <w:rFonts w:eastAsia="Calibri" w:cs="Calibri"/>
                <w:sz w:val="24"/>
                <w:szCs w:val="24"/>
                <w:lang w:eastAsia="en-US"/>
              </w:rPr>
            </w:pPr>
          </w:p>
        </w:tc>
        <w:tc>
          <w:tcPr>
            <w:tcW w:w="1829" w:type="dxa"/>
          </w:tcPr>
          <w:p w14:paraId="2793A880" w14:textId="77777777" w:rsidR="001C4508" w:rsidRPr="001C4508" w:rsidRDefault="001C4508" w:rsidP="00335EDC">
            <w:pPr>
              <w:jc w:val="left"/>
              <w:rPr>
                <w:rFonts w:eastAsia="Calibri" w:cs="Calibri"/>
                <w:sz w:val="24"/>
                <w:szCs w:val="24"/>
                <w:lang w:eastAsia="en-US"/>
              </w:rPr>
            </w:pPr>
          </w:p>
        </w:tc>
        <w:tc>
          <w:tcPr>
            <w:tcW w:w="1354" w:type="dxa"/>
          </w:tcPr>
          <w:p w14:paraId="66B3FB82" w14:textId="77777777" w:rsidR="001C4508" w:rsidRPr="001C4508" w:rsidRDefault="001C4508" w:rsidP="00335EDC">
            <w:pPr>
              <w:jc w:val="left"/>
              <w:rPr>
                <w:rFonts w:eastAsia="Calibri" w:cs="Calibri"/>
                <w:sz w:val="24"/>
                <w:szCs w:val="24"/>
                <w:lang w:eastAsia="en-US"/>
              </w:rPr>
            </w:pPr>
          </w:p>
        </w:tc>
      </w:tr>
      <w:tr w:rsidR="001C4508" w:rsidRPr="001C4508" w14:paraId="27ABC25D" w14:textId="77777777" w:rsidTr="00335EDC">
        <w:tc>
          <w:tcPr>
            <w:tcW w:w="483" w:type="dxa"/>
          </w:tcPr>
          <w:p w14:paraId="0CB79E95"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9</w:t>
            </w:r>
          </w:p>
        </w:tc>
        <w:tc>
          <w:tcPr>
            <w:tcW w:w="1389" w:type="dxa"/>
          </w:tcPr>
          <w:p w14:paraId="7B4B6CED" w14:textId="77777777" w:rsidR="001C4508" w:rsidRPr="001C4508" w:rsidRDefault="001C4508" w:rsidP="00335EDC">
            <w:pPr>
              <w:jc w:val="left"/>
              <w:rPr>
                <w:rFonts w:eastAsia="Calibri" w:cs="Calibri"/>
                <w:sz w:val="24"/>
                <w:szCs w:val="24"/>
                <w:lang w:eastAsia="en-US"/>
              </w:rPr>
            </w:pPr>
          </w:p>
        </w:tc>
        <w:tc>
          <w:tcPr>
            <w:tcW w:w="1134" w:type="dxa"/>
          </w:tcPr>
          <w:p w14:paraId="179EC626" w14:textId="77777777" w:rsidR="001C4508" w:rsidRPr="001C4508" w:rsidRDefault="001C4508" w:rsidP="00335EDC">
            <w:pPr>
              <w:jc w:val="left"/>
              <w:rPr>
                <w:rFonts w:eastAsia="Calibri" w:cs="Calibri"/>
                <w:sz w:val="24"/>
                <w:szCs w:val="24"/>
                <w:lang w:eastAsia="en-US"/>
              </w:rPr>
            </w:pPr>
          </w:p>
        </w:tc>
        <w:tc>
          <w:tcPr>
            <w:tcW w:w="992" w:type="dxa"/>
          </w:tcPr>
          <w:p w14:paraId="412451A2" w14:textId="77777777" w:rsidR="001C4508" w:rsidRPr="001C4508" w:rsidRDefault="001C4508" w:rsidP="00335EDC">
            <w:pPr>
              <w:jc w:val="left"/>
              <w:rPr>
                <w:rFonts w:eastAsia="Calibri" w:cs="Calibri"/>
                <w:sz w:val="24"/>
                <w:szCs w:val="24"/>
                <w:lang w:eastAsia="en-US"/>
              </w:rPr>
            </w:pPr>
          </w:p>
        </w:tc>
        <w:tc>
          <w:tcPr>
            <w:tcW w:w="1431" w:type="dxa"/>
          </w:tcPr>
          <w:p w14:paraId="295C85AD" w14:textId="77777777" w:rsidR="001C4508" w:rsidRPr="001C4508" w:rsidRDefault="001C4508" w:rsidP="00335EDC">
            <w:pPr>
              <w:jc w:val="left"/>
              <w:rPr>
                <w:rFonts w:eastAsia="Calibri" w:cs="Calibri"/>
                <w:sz w:val="24"/>
                <w:szCs w:val="24"/>
                <w:lang w:eastAsia="en-US"/>
              </w:rPr>
            </w:pPr>
          </w:p>
        </w:tc>
        <w:tc>
          <w:tcPr>
            <w:tcW w:w="1829" w:type="dxa"/>
          </w:tcPr>
          <w:p w14:paraId="5D80FECF" w14:textId="77777777" w:rsidR="001C4508" w:rsidRPr="001C4508" w:rsidRDefault="001C4508" w:rsidP="00335EDC">
            <w:pPr>
              <w:jc w:val="left"/>
              <w:rPr>
                <w:rFonts w:eastAsia="Calibri" w:cs="Calibri"/>
                <w:sz w:val="24"/>
                <w:szCs w:val="24"/>
                <w:lang w:eastAsia="en-US"/>
              </w:rPr>
            </w:pPr>
          </w:p>
        </w:tc>
        <w:tc>
          <w:tcPr>
            <w:tcW w:w="1354" w:type="dxa"/>
          </w:tcPr>
          <w:p w14:paraId="38BC378C" w14:textId="77777777" w:rsidR="001C4508" w:rsidRPr="001C4508" w:rsidRDefault="001C4508" w:rsidP="00335EDC">
            <w:pPr>
              <w:jc w:val="left"/>
              <w:rPr>
                <w:rFonts w:eastAsia="Calibri" w:cs="Calibri"/>
                <w:sz w:val="24"/>
                <w:szCs w:val="24"/>
                <w:lang w:eastAsia="en-US"/>
              </w:rPr>
            </w:pPr>
          </w:p>
        </w:tc>
      </w:tr>
      <w:tr w:rsidR="001C4508" w:rsidRPr="001C4508" w14:paraId="3CDCEA44" w14:textId="77777777" w:rsidTr="00335EDC">
        <w:tc>
          <w:tcPr>
            <w:tcW w:w="483" w:type="dxa"/>
          </w:tcPr>
          <w:p w14:paraId="034C2EB9" w14:textId="77777777" w:rsidR="001C4508" w:rsidRPr="001C4508" w:rsidRDefault="001C4508" w:rsidP="00335EDC">
            <w:pPr>
              <w:jc w:val="left"/>
              <w:rPr>
                <w:rFonts w:eastAsia="Calibri" w:cs="Calibri"/>
                <w:sz w:val="24"/>
                <w:szCs w:val="24"/>
                <w:lang w:eastAsia="en-US"/>
              </w:rPr>
            </w:pPr>
            <w:r w:rsidRPr="001C4508">
              <w:rPr>
                <w:rFonts w:eastAsia="Calibri" w:cs="Calibri"/>
                <w:sz w:val="24"/>
                <w:szCs w:val="24"/>
                <w:lang w:eastAsia="en-US"/>
              </w:rPr>
              <w:t>10</w:t>
            </w:r>
          </w:p>
        </w:tc>
        <w:tc>
          <w:tcPr>
            <w:tcW w:w="1389" w:type="dxa"/>
          </w:tcPr>
          <w:p w14:paraId="1CA926E2" w14:textId="77777777" w:rsidR="001C4508" w:rsidRPr="001C4508" w:rsidRDefault="001C4508" w:rsidP="00335EDC">
            <w:pPr>
              <w:jc w:val="left"/>
              <w:rPr>
                <w:rFonts w:eastAsia="Calibri" w:cs="Calibri"/>
                <w:sz w:val="24"/>
                <w:szCs w:val="24"/>
                <w:lang w:eastAsia="en-US"/>
              </w:rPr>
            </w:pPr>
          </w:p>
        </w:tc>
        <w:tc>
          <w:tcPr>
            <w:tcW w:w="1134" w:type="dxa"/>
          </w:tcPr>
          <w:p w14:paraId="20455E02" w14:textId="77777777" w:rsidR="001C4508" w:rsidRPr="001C4508" w:rsidRDefault="001C4508" w:rsidP="00335EDC">
            <w:pPr>
              <w:jc w:val="left"/>
              <w:rPr>
                <w:rFonts w:eastAsia="Calibri" w:cs="Calibri"/>
                <w:sz w:val="24"/>
                <w:szCs w:val="24"/>
                <w:lang w:eastAsia="en-US"/>
              </w:rPr>
            </w:pPr>
          </w:p>
        </w:tc>
        <w:tc>
          <w:tcPr>
            <w:tcW w:w="992" w:type="dxa"/>
          </w:tcPr>
          <w:p w14:paraId="20343C29" w14:textId="77777777" w:rsidR="001C4508" w:rsidRPr="001C4508" w:rsidRDefault="001C4508" w:rsidP="00335EDC">
            <w:pPr>
              <w:jc w:val="left"/>
              <w:rPr>
                <w:rFonts w:eastAsia="Calibri" w:cs="Calibri"/>
                <w:sz w:val="24"/>
                <w:szCs w:val="24"/>
                <w:lang w:eastAsia="en-US"/>
              </w:rPr>
            </w:pPr>
          </w:p>
        </w:tc>
        <w:tc>
          <w:tcPr>
            <w:tcW w:w="1431" w:type="dxa"/>
          </w:tcPr>
          <w:p w14:paraId="0EF4A4AC" w14:textId="77777777" w:rsidR="001C4508" w:rsidRPr="001C4508" w:rsidRDefault="001C4508" w:rsidP="00335EDC">
            <w:pPr>
              <w:jc w:val="left"/>
              <w:rPr>
                <w:rFonts w:eastAsia="Calibri" w:cs="Calibri"/>
                <w:sz w:val="24"/>
                <w:szCs w:val="24"/>
                <w:lang w:eastAsia="en-US"/>
              </w:rPr>
            </w:pPr>
          </w:p>
        </w:tc>
        <w:tc>
          <w:tcPr>
            <w:tcW w:w="1829" w:type="dxa"/>
          </w:tcPr>
          <w:p w14:paraId="5A5E21AA" w14:textId="77777777" w:rsidR="001C4508" w:rsidRPr="001C4508" w:rsidRDefault="001C4508" w:rsidP="00335EDC">
            <w:pPr>
              <w:jc w:val="left"/>
              <w:rPr>
                <w:rFonts w:eastAsia="Calibri" w:cs="Calibri"/>
                <w:sz w:val="24"/>
                <w:szCs w:val="24"/>
                <w:lang w:eastAsia="en-US"/>
              </w:rPr>
            </w:pPr>
          </w:p>
        </w:tc>
        <w:tc>
          <w:tcPr>
            <w:tcW w:w="1354" w:type="dxa"/>
          </w:tcPr>
          <w:p w14:paraId="683E6606" w14:textId="77777777" w:rsidR="001C4508" w:rsidRPr="001C4508" w:rsidRDefault="001C4508" w:rsidP="00335EDC">
            <w:pPr>
              <w:jc w:val="left"/>
              <w:rPr>
                <w:rFonts w:eastAsia="Calibri" w:cs="Calibri"/>
                <w:sz w:val="24"/>
                <w:szCs w:val="24"/>
                <w:lang w:eastAsia="en-US"/>
              </w:rPr>
            </w:pPr>
          </w:p>
        </w:tc>
      </w:tr>
    </w:tbl>
    <w:p w14:paraId="021416BD" w14:textId="77777777" w:rsidR="001C4508" w:rsidRPr="001C4508" w:rsidRDefault="001C4508" w:rsidP="001C4508">
      <w:pPr>
        <w:jc w:val="left"/>
        <w:rPr>
          <w:rFonts w:eastAsia="Calibri" w:cs="Calibri"/>
          <w:sz w:val="24"/>
          <w:szCs w:val="24"/>
          <w:lang w:eastAsia="en-US"/>
        </w:rPr>
      </w:pPr>
    </w:p>
    <w:p w14:paraId="3CECC08B" w14:textId="77777777" w:rsidR="001C4508" w:rsidRPr="001C4508" w:rsidRDefault="001C4508" w:rsidP="001C4508">
      <w:pPr>
        <w:jc w:val="left"/>
        <w:rPr>
          <w:rFonts w:eastAsia="Calibri" w:cs="Calibri"/>
          <w:sz w:val="24"/>
          <w:szCs w:val="24"/>
          <w:lang w:eastAsia="en-US"/>
        </w:rPr>
      </w:pPr>
    </w:p>
    <w:p w14:paraId="61A35887" w14:textId="77777777" w:rsidR="001C4508" w:rsidRPr="001C4508" w:rsidRDefault="001C4508" w:rsidP="001C4508">
      <w:pPr>
        <w:jc w:val="left"/>
        <w:rPr>
          <w:rFonts w:eastAsia="Calibri" w:cs="Calibri"/>
          <w:b/>
          <w:i/>
          <w:sz w:val="24"/>
          <w:szCs w:val="24"/>
          <w:lang w:eastAsia="en-US"/>
        </w:rPr>
      </w:pPr>
      <w:r w:rsidRPr="001C4508">
        <w:rPr>
          <w:rFonts w:eastAsia="Calibri" w:cs="Calibri"/>
          <w:b/>
          <w:i/>
          <w:sz w:val="24"/>
          <w:szCs w:val="24"/>
          <w:lang w:eastAsia="en-US"/>
        </w:rPr>
        <w:t>OPPURE</w:t>
      </w:r>
    </w:p>
    <w:p w14:paraId="5288308C" w14:textId="77777777" w:rsidR="001C4508" w:rsidRPr="001C4508" w:rsidRDefault="001C4508" w:rsidP="001C4508">
      <w:pPr>
        <w:jc w:val="left"/>
        <w:rPr>
          <w:rFonts w:eastAsia="Calibri" w:cs="Calibri"/>
          <w:b/>
          <w:i/>
          <w:sz w:val="24"/>
          <w:szCs w:val="24"/>
          <w:lang w:eastAsia="en-US"/>
        </w:rPr>
      </w:pPr>
    </w:p>
    <w:p w14:paraId="4DBB4E37" w14:textId="132B1300" w:rsidR="001C4508" w:rsidRPr="001C4508" w:rsidRDefault="001C4508" w:rsidP="00244FB0">
      <w:pPr>
        <w:pStyle w:val="Paragrafoelenco"/>
        <w:spacing w:after="120" w:line="240" w:lineRule="auto"/>
        <w:ind w:left="709"/>
        <w:rPr>
          <w:rFonts w:cs="Calibri"/>
          <w:sz w:val="24"/>
          <w:szCs w:val="24"/>
        </w:rPr>
      </w:pPr>
      <w:r w:rsidRPr="001C4508">
        <w:rPr>
          <w:rFonts w:cs="Calibri"/>
          <w:sz w:val="24"/>
          <w:szCs w:val="24"/>
        </w:rPr>
        <w:t xml:space="preserve">che i dati identificativi dei soggetti di cui all’art. </w:t>
      </w:r>
      <w:r w:rsidR="002F710E" w:rsidRPr="002F710E">
        <w:rPr>
          <w:rFonts w:cs="Calibri"/>
          <w:sz w:val="24"/>
          <w:szCs w:val="24"/>
        </w:rPr>
        <w:t xml:space="preserve">94, commi 3 e 4, del </w:t>
      </w:r>
      <w:proofErr w:type="spellStart"/>
      <w:r w:rsidR="002F710E" w:rsidRPr="002F710E">
        <w:rPr>
          <w:rFonts w:cs="Calibri"/>
          <w:sz w:val="24"/>
          <w:szCs w:val="24"/>
        </w:rPr>
        <w:t>D.Lgs.</w:t>
      </w:r>
      <w:proofErr w:type="spellEnd"/>
      <w:r w:rsidR="002F710E" w:rsidRPr="002F710E">
        <w:rPr>
          <w:rFonts w:cs="Calibri"/>
          <w:sz w:val="24"/>
          <w:szCs w:val="24"/>
        </w:rPr>
        <w:t xml:space="preserve"> n. 36/2023</w:t>
      </w:r>
      <w:r w:rsidRPr="001C4508">
        <w:rPr>
          <w:rFonts w:cs="Calibri"/>
          <w:sz w:val="24"/>
          <w:szCs w:val="24"/>
        </w:rPr>
        <w:t xml:space="preserve"> possono essere ricavati in modo aggiornato dalla seguente banca dati ufficiale o pubblico registro: ___________________________________________________;</w:t>
      </w:r>
    </w:p>
    <w:p w14:paraId="25B46847" w14:textId="77777777" w:rsidR="001C4508" w:rsidRPr="001C4508" w:rsidRDefault="001C4508" w:rsidP="001C4508">
      <w:pPr>
        <w:pStyle w:val="Paragrafoelenco"/>
        <w:spacing w:after="120" w:line="240" w:lineRule="auto"/>
        <w:ind w:left="709"/>
        <w:rPr>
          <w:rFonts w:cs="Calibri"/>
          <w:sz w:val="24"/>
          <w:szCs w:val="24"/>
        </w:rPr>
      </w:pPr>
    </w:p>
    <w:p w14:paraId="14D897E3" w14:textId="3A371DFA" w:rsidR="009436A7" w:rsidRPr="00803333" w:rsidRDefault="00152117" w:rsidP="00A3427B">
      <w:pPr>
        <w:pStyle w:val="Paragrafoelenco"/>
        <w:numPr>
          <w:ilvl w:val="0"/>
          <w:numId w:val="12"/>
        </w:numPr>
        <w:spacing w:after="120"/>
        <w:ind w:left="284" w:hanging="284"/>
        <w:rPr>
          <w:rFonts w:cs="Calibri"/>
          <w:sz w:val="24"/>
          <w:szCs w:val="24"/>
        </w:rPr>
      </w:pPr>
      <w:r w:rsidRPr="00152117">
        <w:rPr>
          <w:rFonts w:cs="Calibri"/>
          <w:b/>
          <w:i/>
          <w:iCs/>
          <w:sz w:val="24"/>
          <w:szCs w:val="24"/>
        </w:rPr>
        <w:t>[In caso di società di professionisti, società di ingegneria, consorzi stabili di società di professionisti e di società di ingegneria, consorzi stabili professionali ai sensi dell’art. 12 della l. 81/2017 e GEIE]</w:t>
      </w:r>
      <w:r w:rsidR="001C4508" w:rsidRPr="001C4508">
        <w:rPr>
          <w:rFonts w:cs="Calibri"/>
          <w:b/>
          <w:sz w:val="24"/>
          <w:szCs w:val="24"/>
        </w:rPr>
        <w:t xml:space="preserve"> </w:t>
      </w:r>
      <w:r w:rsidR="001C4508" w:rsidRPr="001C4508">
        <w:rPr>
          <w:rFonts w:cs="Calibri"/>
          <w:sz w:val="24"/>
          <w:szCs w:val="24"/>
        </w:rPr>
        <w:t>che</w:t>
      </w:r>
      <w:r w:rsidR="001C4508" w:rsidRPr="001C4508">
        <w:rPr>
          <w:rFonts w:cs="Calibri"/>
          <w:b/>
          <w:sz w:val="24"/>
          <w:szCs w:val="24"/>
        </w:rPr>
        <w:t xml:space="preserve"> </w:t>
      </w:r>
      <w:r w:rsidR="001C4508" w:rsidRPr="001C4508">
        <w:rPr>
          <w:rFonts w:eastAsia="Times New Roman" w:cs="Calibri"/>
          <w:sz w:val="24"/>
          <w:szCs w:val="24"/>
          <w:lang w:eastAsia="it-IT"/>
        </w:rPr>
        <w:t xml:space="preserve">le dichiarazioni </w:t>
      </w:r>
      <w:r w:rsidR="003750E4">
        <w:rPr>
          <w:rFonts w:eastAsia="Times New Roman" w:cs="Calibri"/>
          <w:sz w:val="24"/>
          <w:szCs w:val="24"/>
          <w:lang w:eastAsia="it-IT"/>
        </w:rPr>
        <w:t>dell’Allegato B</w:t>
      </w:r>
      <w:r w:rsidR="001C4508" w:rsidRPr="001C4508">
        <w:rPr>
          <w:rFonts w:eastAsia="Times New Roman" w:cs="Calibri"/>
          <w:sz w:val="24"/>
          <w:szCs w:val="24"/>
          <w:lang w:eastAsia="it-IT"/>
        </w:rPr>
        <w:t xml:space="preserve"> relative ai motivi di esclusione </w:t>
      </w:r>
      <w:r w:rsidR="001711BF" w:rsidRPr="001711BF">
        <w:rPr>
          <w:rFonts w:eastAsia="Times New Roman" w:cs="Calibri"/>
          <w:sz w:val="24"/>
          <w:szCs w:val="24"/>
          <w:lang w:eastAsia="it-IT"/>
        </w:rPr>
        <w:t>di cui ai commi 1 e 2 dell’art. 94 del Codice e di cui al combinato disposto degli artt. 95, co. 1</w:t>
      </w:r>
      <w:r w:rsidR="001711BF" w:rsidRPr="00803333">
        <w:rPr>
          <w:rFonts w:eastAsia="Times New Roman" w:cs="Calibri"/>
          <w:sz w:val="24"/>
          <w:szCs w:val="24"/>
          <w:lang w:eastAsia="it-IT"/>
        </w:rPr>
        <w:t xml:space="preserve">, lett. e) e 98, co. 3, lettere g) e h) del Codice </w:t>
      </w:r>
      <w:r w:rsidR="001C4508" w:rsidRPr="00803333">
        <w:rPr>
          <w:rFonts w:eastAsia="Times New Roman" w:cs="Calibri"/>
          <w:sz w:val="24"/>
          <w:szCs w:val="24"/>
          <w:lang w:eastAsia="it-IT"/>
        </w:rPr>
        <w:t xml:space="preserve">sono state rese con riferimento a tutti i soggetti, </w:t>
      </w:r>
      <w:r w:rsidR="006C0BE7" w:rsidRPr="00803333">
        <w:rPr>
          <w:rFonts w:eastAsia="Times New Roman" w:cs="Calibri"/>
          <w:sz w:val="24"/>
          <w:szCs w:val="24"/>
          <w:lang w:eastAsia="it-IT"/>
        </w:rPr>
        <w:t xml:space="preserve">di cui all’art. 94, commi 3 e 4, del </w:t>
      </w:r>
      <w:proofErr w:type="spellStart"/>
      <w:r w:rsidR="006C0BE7" w:rsidRPr="00803333">
        <w:rPr>
          <w:rFonts w:eastAsia="Times New Roman" w:cs="Calibri"/>
          <w:sz w:val="24"/>
          <w:szCs w:val="24"/>
          <w:lang w:eastAsia="it-IT"/>
        </w:rPr>
        <w:t>D.Lgs.</w:t>
      </w:r>
      <w:proofErr w:type="spellEnd"/>
      <w:r w:rsidR="006C0BE7" w:rsidRPr="00803333">
        <w:rPr>
          <w:rFonts w:eastAsia="Times New Roman" w:cs="Calibri"/>
          <w:sz w:val="24"/>
          <w:szCs w:val="24"/>
          <w:lang w:eastAsia="it-IT"/>
        </w:rPr>
        <w:t xml:space="preserve"> n. 36/2023</w:t>
      </w:r>
      <w:r w:rsidR="001C4508" w:rsidRPr="00803333">
        <w:rPr>
          <w:rFonts w:eastAsia="Times New Roman" w:cs="Calibri"/>
          <w:sz w:val="24"/>
          <w:szCs w:val="24"/>
          <w:lang w:eastAsia="it-IT"/>
        </w:rPr>
        <w:t xml:space="preserve">, nominativamente indicati al precedente punto </w:t>
      </w:r>
      <w:r w:rsidRPr="00803333">
        <w:rPr>
          <w:rFonts w:eastAsia="Times New Roman" w:cs="Calibri"/>
          <w:sz w:val="24"/>
          <w:szCs w:val="24"/>
          <w:lang w:eastAsia="it-IT"/>
        </w:rPr>
        <w:t>4</w:t>
      </w:r>
      <w:r w:rsidR="001C4508" w:rsidRPr="00803333">
        <w:rPr>
          <w:rFonts w:eastAsia="Times New Roman" w:cs="Calibri"/>
          <w:sz w:val="24"/>
          <w:szCs w:val="24"/>
          <w:lang w:eastAsia="it-IT"/>
        </w:rPr>
        <w:t>;</w:t>
      </w:r>
    </w:p>
    <w:p w14:paraId="7CD66035" w14:textId="27DAA1AD" w:rsidR="0004076B" w:rsidRPr="00803333" w:rsidRDefault="0004076B" w:rsidP="0004076B">
      <w:pPr>
        <w:pStyle w:val="Paragrafoelenco"/>
        <w:numPr>
          <w:ilvl w:val="0"/>
          <w:numId w:val="12"/>
        </w:numPr>
        <w:spacing w:after="120" w:line="240" w:lineRule="auto"/>
        <w:ind w:left="284" w:hanging="284"/>
        <w:rPr>
          <w:rFonts w:cstheme="minorHAnsi"/>
          <w:b/>
          <w:sz w:val="24"/>
          <w:szCs w:val="24"/>
          <w:u w:val="single"/>
        </w:rPr>
      </w:pPr>
      <w:r w:rsidRPr="00803333">
        <w:rPr>
          <w:rFonts w:cstheme="minorHAnsi"/>
          <w:sz w:val="24"/>
          <w:szCs w:val="24"/>
        </w:rPr>
        <w:t xml:space="preserve">che non partecipa quale progettista indicato da altri </w:t>
      </w:r>
      <w:proofErr w:type="gramStart"/>
      <w:r w:rsidRPr="00803333">
        <w:rPr>
          <w:rFonts w:cstheme="minorHAnsi"/>
          <w:sz w:val="24"/>
          <w:szCs w:val="24"/>
        </w:rPr>
        <w:t>concorrenti ;</w:t>
      </w:r>
      <w:proofErr w:type="gramEnd"/>
    </w:p>
    <w:p w14:paraId="4384C2AE" w14:textId="47A34E51" w:rsidR="00803333" w:rsidRPr="00803333" w:rsidRDefault="00803333" w:rsidP="00803333">
      <w:pPr>
        <w:pStyle w:val="Paragrafoelenco"/>
        <w:numPr>
          <w:ilvl w:val="0"/>
          <w:numId w:val="12"/>
        </w:numPr>
        <w:spacing w:after="120" w:line="240" w:lineRule="auto"/>
        <w:ind w:left="284" w:hanging="284"/>
        <w:rPr>
          <w:rFonts w:cstheme="minorHAnsi"/>
          <w:sz w:val="24"/>
          <w:szCs w:val="24"/>
        </w:rPr>
      </w:pPr>
      <w:r w:rsidRPr="00803333">
        <w:rPr>
          <w:sz w:val="24"/>
          <w:szCs w:val="24"/>
        </w:rPr>
        <w:t xml:space="preserve">di non essere incorso </w:t>
      </w:r>
      <w:proofErr w:type="gramStart"/>
      <w:r w:rsidRPr="00803333">
        <w:rPr>
          <w:sz w:val="24"/>
          <w:szCs w:val="24"/>
        </w:rPr>
        <w:t>nell</w:t>
      </w:r>
      <w:r w:rsidR="00740CB5">
        <w:rPr>
          <w:sz w:val="24"/>
          <w:szCs w:val="24"/>
        </w:rPr>
        <w:t>e</w:t>
      </w:r>
      <w:r w:rsidRPr="00803333">
        <w:rPr>
          <w:sz w:val="24"/>
          <w:szCs w:val="24"/>
        </w:rPr>
        <w:t xml:space="preserve"> causa</w:t>
      </w:r>
      <w:proofErr w:type="gramEnd"/>
      <w:r w:rsidRPr="00803333">
        <w:rPr>
          <w:sz w:val="24"/>
          <w:szCs w:val="24"/>
        </w:rPr>
        <w:t xml:space="preserve"> di esclusione di cui </w:t>
      </w:r>
      <w:r w:rsidR="00740CB5">
        <w:rPr>
          <w:sz w:val="24"/>
          <w:szCs w:val="24"/>
        </w:rPr>
        <w:t>al</w:t>
      </w:r>
      <w:r w:rsidRPr="00803333">
        <w:rPr>
          <w:sz w:val="24"/>
          <w:szCs w:val="24"/>
        </w:rPr>
        <w:t xml:space="preserve"> decreto legislativo n. 159/2011</w:t>
      </w:r>
      <w:r w:rsidR="003B5AF3">
        <w:rPr>
          <w:sz w:val="24"/>
          <w:szCs w:val="24"/>
        </w:rPr>
        <w:t>;</w:t>
      </w:r>
    </w:p>
    <w:p w14:paraId="21A2A234" w14:textId="02B10194" w:rsidR="00DD18CD" w:rsidRPr="00803333" w:rsidRDefault="00D71809" w:rsidP="008C1C34">
      <w:pPr>
        <w:pStyle w:val="Paragrafoelenco"/>
        <w:numPr>
          <w:ilvl w:val="0"/>
          <w:numId w:val="12"/>
        </w:numPr>
        <w:spacing w:after="120" w:line="240" w:lineRule="auto"/>
        <w:ind w:left="284" w:hanging="284"/>
        <w:rPr>
          <w:sz w:val="24"/>
          <w:szCs w:val="24"/>
        </w:rPr>
      </w:pPr>
      <w:bookmarkStart w:id="6" w:name="_Hlk513560388"/>
      <w:r w:rsidRPr="00803333">
        <w:rPr>
          <w:rFonts w:cs="Calibri"/>
          <w:bCs/>
          <w:sz w:val="24"/>
          <w:szCs w:val="24"/>
        </w:rPr>
        <w:t xml:space="preserve">di essere in possesso del </w:t>
      </w:r>
      <w:r w:rsidR="00030773" w:rsidRPr="00803333">
        <w:rPr>
          <w:rFonts w:cs="Calibri"/>
          <w:bCs/>
          <w:sz w:val="24"/>
          <w:szCs w:val="24"/>
        </w:rPr>
        <w:t xml:space="preserve">requisito del </w:t>
      </w:r>
      <w:r w:rsidR="00030773" w:rsidRPr="00803333">
        <w:rPr>
          <w:rFonts w:cs="Calibri"/>
          <w:sz w:val="24"/>
          <w:szCs w:val="24"/>
        </w:rPr>
        <w:t xml:space="preserve">fatturato globale di cui </w:t>
      </w:r>
      <w:proofErr w:type="gramStart"/>
      <w:r w:rsidR="00740CB5">
        <w:rPr>
          <w:rFonts w:cs="Calibri"/>
          <w:sz w:val="24"/>
          <w:szCs w:val="24"/>
        </w:rPr>
        <w:t xml:space="preserve">all’avviso </w:t>
      </w:r>
      <w:r w:rsidR="00FD44A5" w:rsidRPr="00803333">
        <w:rPr>
          <w:rFonts w:cs="Calibri"/>
          <w:sz w:val="24"/>
          <w:szCs w:val="24"/>
        </w:rPr>
        <w:t xml:space="preserve"> </w:t>
      </w:r>
      <w:r w:rsidR="00030773" w:rsidRPr="00803333">
        <w:rPr>
          <w:rFonts w:cs="Calibri"/>
          <w:sz w:val="24"/>
          <w:szCs w:val="24"/>
        </w:rPr>
        <w:t>per</w:t>
      </w:r>
      <w:proofErr w:type="gramEnd"/>
      <w:r w:rsidR="00030773" w:rsidRPr="00803333">
        <w:rPr>
          <w:rFonts w:cs="Calibri"/>
          <w:sz w:val="24"/>
          <w:szCs w:val="24"/>
        </w:rPr>
        <w:t xml:space="preserve"> servizi di </w:t>
      </w:r>
      <w:r w:rsidR="00030773" w:rsidRPr="00803333">
        <w:rPr>
          <w:rFonts w:asciiTheme="minorHAnsi" w:hAnsiTheme="minorHAnsi" w:cs="Calibri"/>
          <w:sz w:val="24"/>
          <w:szCs w:val="24"/>
        </w:rPr>
        <w:t>ingegneria e di architettura realizzato ne</w:t>
      </w:r>
      <w:r w:rsidR="00442CA9" w:rsidRPr="00803333">
        <w:rPr>
          <w:rFonts w:asciiTheme="minorHAnsi" w:hAnsiTheme="minorHAnsi" w:cs="Calibri"/>
          <w:sz w:val="24"/>
          <w:szCs w:val="24"/>
        </w:rPr>
        <w:t>gl</w:t>
      </w:r>
      <w:r w:rsidR="00030773" w:rsidRPr="00803333">
        <w:rPr>
          <w:rFonts w:asciiTheme="minorHAnsi" w:hAnsiTheme="minorHAnsi" w:cs="Calibri"/>
          <w:sz w:val="24"/>
          <w:szCs w:val="24"/>
        </w:rPr>
        <w:t xml:space="preserve">i </w:t>
      </w:r>
      <w:r w:rsidR="00442CA9" w:rsidRPr="00803333">
        <w:rPr>
          <w:rFonts w:asciiTheme="minorHAnsi" w:hAnsiTheme="minorHAnsi" w:cs="Calibri"/>
          <w:sz w:val="24"/>
          <w:szCs w:val="24"/>
        </w:rPr>
        <w:t xml:space="preserve">ultimi </w:t>
      </w:r>
      <w:r w:rsidR="00030773" w:rsidRPr="00803333">
        <w:rPr>
          <w:rFonts w:asciiTheme="minorHAnsi" w:hAnsiTheme="minorHAnsi" w:cs="Calibri"/>
          <w:sz w:val="24"/>
          <w:szCs w:val="24"/>
        </w:rPr>
        <w:t xml:space="preserve">tre esercizi </w:t>
      </w:r>
      <w:r w:rsidR="000107CC" w:rsidRPr="00803333">
        <w:rPr>
          <w:rFonts w:asciiTheme="minorHAnsi" w:hAnsiTheme="minorHAnsi" w:cs="Calibri"/>
          <w:sz w:val="24"/>
          <w:szCs w:val="24"/>
        </w:rPr>
        <w:t xml:space="preserve">finanziari precedenti all’indizione della procedura (antecedenti la data di pubblicazione </w:t>
      </w:r>
      <w:r w:rsidR="00474CB5">
        <w:rPr>
          <w:rFonts w:asciiTheme="minorHAnsi" w:hAnsiTheme="minorHAnsi" w:cs="Calibri"/>
          <w:sz w:val="24"/>
          <w:szCs w:val="24"/>
        </w:rPr>
        <w:t>dell’avviso</w:t>
      </w:r>
      <w:r w:rsidR="000107CC" w:rsidRPr="00803333">
        <w:rPr>
          <w:rFonts w:asciiTheme="minorHAnsi" w:hAnsiTheme="minorHAnsi" w:cs="Calibri"/>
          <w:sz w:val="24"/>
          <w:szCs w:val="24"/>
        </w:rPr>
        <w:t>)</w:t>
      </w:r>
      <w:r w:rsidR="008F3C04" w:rsidRPr="00803333">
        <w:rPr>
          <w:rFonts w:asciiTheme="minorHAnsi" w:hAnsiTheme="minorHAnsi" w:cs="Calibri"/>
          <w:sz w:val="24"/>
          <w:szCs w:val="24"/>
        </w:rPr>
        <w:t>,</w:t>
      </w:r>
      <w:r w:rsidR="009B6F44" w:rsidRPr="00803333">
        <w:rPr>
          <w:rFonts w:asciiTheme="minorHAnsi" w:hAnsiTheme="minorHAnsi" w:cs="Calibri"/>
          <w:sz w:val="24"/>
          <w:szCs w:val="24"/>
        </w:rPr>
        <w:t xml:space="preserve"> </w:t>
      </w:r>
      <w:r w:rsidR="003750E4">
        <w:rPr>
          <w:rFonts w:asciiTheme="minorHAnsi" w:hAnsiTheme="minorHAnsi" w:cs="Calibri"/>
          <w:sz w:val="24"/>
          <w:szCs w:val="24"/>
        </w:rPr>
        <w:t>come da dichiarazione Allegato C;</w:t>
      </w:r>
    </w:p>
    <w:p w14:paraId="352BA273" w14:textId="77777777" w:rsidR="009112EB" w:rsidRPr="009112EB" w:rsidRDefault="009112EB" w:rsidP="009112EB">
      <w:pPr>
        <w:pStyle w:val="Paragrafoelenco"/>
        <w:spacing w:after="120" w:line="240" w:lineRule="auto"/>
        <w:ind w:left="284"/>
        <w:rPr>
          <w:sz w:val="24"/>
          <w:szCs w:val="24"/>
        </w:rPr>
      </w:pPr>
    </w:p>
    <w:p w14:paraId="1873CE95" w14:textId="58A60F04" w:rsidR="007023D1" w:rsidRPr="00E23163" w:rsidRDefault="00C676AF" w:rsidP="00C676AF">
      <w:pPr>
        <w:pStyle w:val="Paragrafoelenco"/>
        <w:numPr>
          <w:ilvl w:val="0"/>
          <w:numId w:val="12"/>
        </w:numPr>
        <w:spacing w:after="120" w:line="240" w:lineRule="auto"/>
        <w:ind w:left="284" w:hanging="284"/>
        <w:rPr>
          <w:sz w:val="24"/>
          <w:szCs w:val="24"/>
        </w:rPr>
      </w:pPr>
      <w:r w:rsidRPr="00E23163">
        <w:rPr>
          <w:rFonts w:cs="Calibri"/>
          <w:bCs/>
          <w:sz w:val="24"/>
          <w:szCs w:val="24"/>
        </w:rPr>
        <w:t xml:space="preserve">di essere in possesso del requisito </w:t>
      </w:r>
      <w:r w:rsidRPr="00E23163">
        <w:rPr>
          <w:rFonts w:cs="Calibri"/>
          <w:sz w:val="24"/>
          <w:szCs w:val="24"/>
        </w:rPr>
        <w:t xml:space="preserve">di cui </w:t>
      </w:r>
      <w:r w:rsidR="00740CB5">
        <w:rPr>
          <w:rFonts w:cs="Calibri"/>
          <w:sz w:val="24"/>
          <w:szCs w:val="24"/>
        </w:rPr>
        <w:t>all’avviso</w:t>
      </w:r>
      <w:r w:rsidR="009B53ED" w:rsidRPr="00E23163">
        <w:rPr>
          <w:rFonts w:asciiTheme="minorHAnsi" w:hAnsiTheme="minorHAnsi" w:cs="Calibri"/>
          <w:sz w:val="24"/>
          <w:szCs w:val="24"/>
        </w:rPr>
        <w:t xml:space="preserve">, </w:t>
      </w:r>
      <w:r w:rsidR="00740CB5">
        <w:rPr>
          <w:rFonts w:asciiTheme="minorHAnsi" w:hAnsiTheme="minorHAnsi" w:cs="Calibri"/>
          <w:sz w:val="24"/>
          <w:szCs w:val="24"/>
        </w:rPr>
        <w:t>nei dieci anni</w:t>
      </w:r>
      <w:r w:rsidR="00D07BA1" w:rsidRPr="00D07BA1">
        <w:rPr>
          <w:rFonts w:asciiTheme="minorHAnsi" w:hAnsiTheme="minorHAnsi" w:cs="Calibri"/>
          <w:sz w:val="24"/>
          <w:szCs w:val="24"/>
        </w:rPr>
        <w:t xml:space="preserve"> antecedent</w:t>
      </w:r>
      <w:r w:rsidR="00740CB5">
        <w:rPr>
          <w:rFonts w:asciiTheme="minorHAnsi" w:hAnsiTheme="minorHAnsi" w:cs="Calibri"/>
          <w:sz w:val="24"/>
          <w:szCs w:val="24"/>
        </w:rPr>
        <w:t>i</w:t>
      </w:r>
      <w:r w:rsidR="00D07BA1" w:rsidRPr="00D07BA1">
        <w:rPr>
          <w:rFonts w:asciiTheme="minorHAnsi" w:hAnsiTheme="minorHAnsi" w:cs="Calibri"/>
          <w:sz w:val="24"/>
          <w:szCs w:val="24"/>
        </w:rPr>
        <w:t xml:space="preserve"> la data di pubblicazione</w:t>
      </w:r>
      <w:r w:rsidR="009B53ED" w:rsidRPr="00E23163">
        <w:rPr>
          <w:rFonts w:asciiTheme="minorHAnsi" w:hAnsiTheme="minorHAnsi" w:cs="Calibri"/>
          <w:sz w:val="24"/>
          <w:szCs w:val="24"/>
        </w:rPr>
        <w:t>, di servizi di ingegneria e di architettura relativi a lavori appartenenti a</w:t>
      </w:r>
      <w:r w:rsidR="005C6323">
        <w:rPr>
          <w:rFonts w:asciiTheme="minorHAnsi" w:hAnsiTheme="minorHAnsi" w:cs="Calibri"/>
          <w:sz w:val="24"/>
          <w:szCs w:val="24"/>
        </w:rPr>
        <w:t>ll</w:t>
      </w:r>
      <w:r w:rsidR="00740CB5">
        <w:rPr>
          <w:rFonts w:asciiTheme="minorHAnsi" w:hAnsiTheme="minorHAnsi" w:cs="Calibri"/>
          <w:sz w:val="24"/>
          <w:szCs w:val="24"/>
        </w:rPr>
        <w:t>e presta</w:t>
      </w:r>
      <w:r w:rsidR="003750E4">
        <w:rPr>
          <w:rFonts w:asciiTheme="minorHAnsi" w:hAnsiTheme="minorHAnsi" w:cs="Calibri"/>
          <w:sz w:val="24"/>
          <w:szCs w:val="24"/>
        </w:rPr>
        <w:t>zioni</w:t>
      </w:r>
      <w:r w:rsidR="00740CB5">
        <w:rPr>
          <w:rFonts w:asciiTheme="minorHAnsi" w:hAnsiTheme="minorHAnsi" w:cs="Calibri"/>
          <w:sz w:val="24"/>
          <w:szCs w:val="24"/>
        </w:rPr>
        <w:t xml:space="preserve"> richieste dalla stazione appaltanti</w:t>
      </w:r>
      <w:r w:rsidR="00682287" w:rsidRPr="00E23163">
        <w:rPr>
          <w:rFonts w:asciiTheme="minorHAnsi" w:hAnsiTheme="minorHAnsi" w:cs="Calibri"/>
          <w:sz w:val="24"/>
          <w:szCs w:val="24"/>
        </w:rPr>
        <w:t>,</w:t>
      </w:r>
      <w:r w:rsidR="007023D1" w:rsidRPr="00E23163">
        <w:rPr>
          <w:rFonts w:asciiTheme="minorHAnsi" w:hAnsiTheme="minorHAnsi" w:cs="Calibri"/>
          <w:sz w:val="24"/>
          <w:szCs w:val="24"/>
        </w:rPr>
        <w:t xml:space="preserve"> come indicato</w:t>
      </w:r>
      <w:r w:rsidR="00682287" w:rsidRPr="00E23163">
        <w:rPr>
          <w:rFonts w:asciiTheme="minorHAnsi" w:hAnsiTheme="minorHAnsi" w:cs="Calibri"/>
          <w:sz w:val="24"/>
          <w:szCs w:val="24"/>
        </w:rPr>
        <w:t xml:space="preserve"> </w:t>
      </w:r>
      <w:r w:rsidR="00133B0B" w:rsidRPr="00133B0B">
        <w:rPr>
          <w:rFonts w:asciiTheme="minorHAnsi" w:hAnsiTheme="minorHAnsi" w:cs="Calibri"/>
          <w:sz w:val="24"/>
          <w:szCs w:val="24"/>
        </w:rPr>
        <w:t xml:space="preserve">mediante compilazione dell’apposito </w:t>
      </w:r>
      <w:r w:rsidR="00740CB5">
        <w:rPr>
          <w:rFonts w:asciiTheme="minorHAnsi" w:hAnsiTheme="minorHAnsi" w:cs="Calibri"/>
          <w:sz w:val="24"/>
          <w:szCs w:val="24"/>
        </w:rPr>
        <w:t>Allegato C</w:t>
      </w:r>
      <w:r w:rsidR="00751C5B" w:rsidRPr="00E23163">
        <w:rPr>
          <w:rFonts w:asciiTheme="minorHAnsi" w:hAnsiTheme="minorHAnsi" w:cs="Calibri"/>
          <w:sz w:val="24"/>
          <w:szCs w:val="24"/>
        </w:rPr>
        <w:t>;</w:t>
      </w:r>
    </w:p>
    <w:p w14:paraId="107117E3" w14:textId="77777777" w:rsidR="00751C5B" w:rsidRPr="00E23163" w:rsidRDefault="00751C5B" w:rsidP="00D75819">
      <w:pPr>
        <w:pStyle w:val="Paragrafoelenco"/>
        <w:spacing w:after="120" w:line="240" w:lineRule="auto"/>
        <w:ind w:left="284"/>
        <w:rPr>
          <w:sz w:val="24"/>
          <w:szCs w:val="24"/>
        </w:rPr>
      </w:pPr>
    </w:p>
    <w:p w14:paraId="23B36669" w14:textId="09F388E4" w:rsidR="00260F3C" w:rsidRDefault="00740CB5" w:rsidP="00260F3C">
      <w:pPr>
        <w:pStyle w:val="Paragrafoelenco"/>
        <w:numPr>
          <w:ilvl w:val="0"/>
          <w:numId w:val="12"/>
        </w:numPr>
        <w:spacing w:after="70"/>
        <w:ind w:left="567" w:hanging="567"/>
        <w:rPr>
          <w:bCs/>
          <w:sz w:val="24"/>
          <w:szCs w:val="24"/>
        </w:rPr>
      </w:pPr>
      <w:r>
        <w:rPr>
          <w:rFonts w:cstheme="minorHAnsi"/>
        </w:rPr>
        <w:t xml:space="preserve">(Eventuale) </w:t>
      </w:r>
      <w:r w:rsidR="00260F3C" w:rsidRPr="000D175C">
        <w:rPr>
          <w:rFonts w:cstheme="minorHAnsi"/>
        </w:rPr>
        <w:t>di avere un numero di dipendenti impiegati alla data di presentazione della domanda pari a __________________________;</w:t>
      </w:r>
    </w:p>
    <w:p w14:paraId="5B1DBF64" w14:textId="5FFFE9E6" w:rsidR="00E53D7F" w:rsidRPr="00C75B2B" w:rsidRDefault="00E53D7F" w:rsidP="00C75B2B">
      <w:pPr>
        <w:pStyle w:val="Paragrafoelenco"/>
        <w:numPr>
          <w:ilvl w:val="0"/>
          <w:numId w:val="12"/>
        </w:numPr>
        <w:spacing w:after="70"/>
        <w:ind w:left="567" w:hanging="567"/>
        <w:rPr>
          <w:bCs/>
          <w:sz w:val="24"/>
          <w:szCs w:val="24"/>
        </w:rPr>
      </w:pPr>
      <w:r w:rsidRPr="00C75B2B">
        <w:rPr>
          <w:bCs/>
          <w:sz w:val="24"/>
          <w:szCs w:val="24"/>
        </w:rPr>
        <w:t>di non essere incorso nell’interdizione automatica per inadempimento dell’obbligo di consegnare alla stazione appaltante, entro sei mesi dalla conclusione del contratto, la relazione di genere di cui all’articolo 47, comma 3, del decreto legge n. 77/2021;</w:t>
      </w:r>
    </w:p>
    <w:p w14:paraId="6DD78904" w14:textId="025CA8F6" w:rsidR="00E53D7F" w:rsidRPr="00C75B2B" w:rsidRDefault="00E53D7F" w:rsidP="00C75B2B">
      <w:pPr>
        <w:pStyle w:val="Paragrafoelenco"/>
        <w:numPr>
          <w:ilvl w:val="0"/>
          <w:numId w:val="12"/>
        </w:numPr>
        <w:spacing w:after="70"/>
        <w:ind w:left="567" w:hanging="567"/>
        <w:rPr>
          <w:rFonts w:asciiTheme="minorHAnsi" w:hAnsiTheme="minorHAnsi" w:cstheme="minorHAnsi"/>
          <w:sz w:val="24"/>
          <w:szCs w:val="24"/>
        </w:rPr>
      </w:pPr>
      <w:r w:rsidRPr="00C75B2B">
        <w:rPr>
          <w:rFonts w:asciiTheme="minorHAnsi" w:hAnsiTheme="minorHAnsi" w:cstheme="minorHAnsi"/>
          <w:sz w:val="24"/>
          <w:szCs w:val="24"/>
        </w:rPr>
        <w:t xml:space="preserve">di essere edotto degli obblighi derivanti dal Codice di comportamento </w:t>
      </w:r>
      <w:r w:rsidR="00A43B7F">
        <w:rPr>
          <w:rFonts w:asciiTheme="minorHAnsi" w:hAnsiTheme="minorHAnsi" w:cstheme="minorHAnsi"/>
          <w:sz w:val="24"/>
          <w:szCs w:val="24"/>
        </w:rPr>
        <w:t xml:space="preserve">dei dipendenti </w:t>
      </w:r>
      <w:proofErr w:type="gramStart"/>
      <w:r w:rsidR="00A43B7F">
        <w:rPr>
          <w:rFonts w:asciiTheme="minorHAnsi" w:hAnsiTheme="minorHAnsi" w:cstheme="minorHAnsi"/>
          <w:sz w:val="24"/>
          <w:szCs w:val="24"/>
        </w:rPr>
        <w:t xml:space="preserve">pubblici </w:t>
      </w:r>
      <w:r w:rsidRPr="00C75B2B" w:rsidDel="00BB2740">
        <w:rPr>
          <w:rFonts w:asciiTheme="minorHAnsi" w:hAnsiTheme="minorHAnsi" w:cstheme="minorHAnsi"/>
          <w:sz w:val="24"/>
          <w:szCs w:val="24"/>
        </w:rPr>
        <w:t xml:space="preserve"> </w:t>
      </w:r>
      <w:r w:rsidR="00A43B7F">
        <w:rPr>
          <w:rFonts w:asciiTheme="minorHAnsi" w:hAnsiTheme="minorHAnsi" w:cstheme="minorHAnsi"/>
          <w:sz w:val="24"/>
          <w:szCs w:val="24"/>
        </w:rPr>
        <w:t>di</w:t>
      </w:r>
      <w:proofErr w:type="gramEnd"/>
      <w:r w:rsidR="00A43B7F">
        <w:rPr>
          <w:rFonts w:asciiTheme="minorHAnsi" w:hAnsiTheme="minorHAnsi" w:cstheme="minorHAnsi"/>
          <w:sz w:val="24"/>
          <w:szCs w:val="24"/>
        </w:rPr>
        <w:t xml:space="preserve"> cui a</w:t>
      </w:r>
      <w:r w:rsidR="00A43B7F" w:rsidRPr="00A43B7F">
        <w:rPr>
          <w:rFonts w:asciiTheme="minorHAnsi" w:hAnsiTheme="minorHAnsi" w:cstheme="minorHAnsi"/>
          <w:sz w:val="24"/>
          <w:szCs w:val="24"/>
        </w:rPr>
        <w:t xml:space="preserve">l decreto del Presidente della Repubblica 16 aprile 2013, n.62, </w:t>
      </w:r>
      <w:r w:rsidRPr="00C75B2B">
        <w:rPr>
          <w:rFonts w:asciiTheme="minorHAnsi" w:hAnsiTheme="minorHAnsi" w:cstheme="minorHAnsi"/>
          <w:sz w:val="24"/>
          <w:szCs w:val="24"/>
        </w:rPr>
        <w:t xml:space="preserve">e di impegnarsi, in caso di aggiudicazione, ad osservare e a far osservare ai propri dipendenti e collaboratori, per quanto applicabile, il suddetto codice, pena la risoluzione del contratto; </w:t>
      </w:r>
    </w:p>
    <w:p w14:paraId="14FFDE9A" w14:textId="37CA8DC1" w:rsidR="003C5A48" w:rsidRPr="00E23163" w:rsidRDefault="003C5A48" w:rsidP="00A43B7F">
      <w:pPr>
        <w:pStyle w:val="Paragrafoelenco"/>
        <w:spacing w:line="240" w:lineRule="auto"/>
        <w:ind w:left="1418"/>
        <w:rPr>
          <w:rFonts w:asciiTheme="minorHAnsi" w:eastAsia="Arial Unicode MS" w:hAnsiTheme="minorHAnsi" w:cstheme="minorHAnsi"/>
          <w:sz w:val="24"/>
          <w:szCs w:val="24"/>
        </w:rPr>
      </w:pPr>
    </w:p>
    <w:p w14:paraId="23E6ABB8" w14:textId="55B04F67" w:rsidR="00F33D58" w:rsidRPr="00C75B2B" w:rsidRDefault="00F33D58" w:rsidP="00C75B2B">
      <w:pPr>
        <w:pStyle w:val="Paragrafoelenco"/>
        <w:numPr>
          <w:ilvl w:val="0"/>
          <w:numId w:val="12"/>
        </w:numPr>
        <w:spacing w:after="120" w:line="240" w:lineRule="auto"/>
        <w:ind w:left="567" w:hanging="567"/>
        <w:rPr>
          <w:rFonts w:asciiTheme="minorHAnsi" w:eastAsia="Arial Unicode MS" w:hAnsiTheme="minorHAnsi" w:cstheme="minorHAnsi"/>
          <w:sz w:val="24"/>
          <w:szCs w:val="24"/>
        </w:rPr>
      </w:pPr>
      <w:r w:rsidRPr="00C75B2B">
        <w:rPr>
          <w:rFonts w:asciiTheme="minorHAnsi" w:eastAsia="Arial Unicode MS" w:hAnsiTheme="minorHAnsi" w:cstheme="minorHAnsi"/>
          <w:b/>
          <w:bCs/>
          <w:i/>
          <w:iCs/>
          <w:sz w:val="24"/>
          <w:szCs w:val="24"/>
        </w:rPr>
        <w:t>[i</w:t>
      </w:r>
      <w:r w:rsidRPr="00C75B2B">
        <w:rPr>
          <w:rFonts w:asciiTheme="minorHAnsi" w:eastAsia="Arial Unicode MS" w:hAnsiTheme="minorHAnsi" w:cstheme="minorHAnsi"/>
          <w:b/>
          <w:i/>
          <w:sz w:val="24"/>
          <w:szCs w:val="24"/>
        </w:rPr>
        <w:t xml:space="preserve">n caso di Raggruppamento Temporaneo di Professionisti </w:t>
      </w:r>
      <w:r w:rsidR="008274CA">
        <w:rPr>
          <w:rFonts w:asciiTheme="minorHAnsi" w:eastAsia="Arial Unicode MS" w:hAnsiTheme="minorHAnsi" w:cstheme="minorHAnsi"/>
          <w:b/>
          <w:i/>
          <w:sz w:val="24"/>
          <w:szCs w:val="24"/>
        </w:rPr>
        <w:t xml:space="preserve">o Consorzio Ordinario </w:t>
      </w:r>
      <w:r w:rsidRPr="00C75B2B">
        <w:rPr>
          <w:rFonts w:asciiTheme="minorHAnsi" w:eastAsia="Arial Unicode MS" w:hAnsiTheme="minorHAnsi" w:cstheme="minorHAnsi"/>
          <w:b/>
          <w:i/>
          <w:sz w:val="24"/>
          <w:szCs w:val="24"/>
        </w:rPr>
        <w:t xml:space="preserve">non ancora costituito] </w:t>
      </w:r>
      <w:r w:rsidRPr="00C75B2B">
        <w:rPr>
          <w:rFonts w:asciiTheme="minorHAnsi" w:eastAsia="Arial Unicode MS" w:hAnsiTheme="minorHAnsi" w:cstheme="minorHAnsi"/>
          <w:sz w:val="24"/>
          <w:szCs w:val="24"/>
        </w:rPr>
        <w:t xml:space="preserve">di impegnarsi, in caso di aggiudicazione della gara: </w:t>
      </w:r>
    </w:p>
    <w:p w14:paraId="63566E75" w14:textId="77777777" w:rsidR="00F33D58" w:rsidRPr="00E23163" w:rsidRDefault="00F33D58" w:rsidP="00F33D58">
      <w:pPr>
        <w:pStyle w:val="Paragrafoelenco"/>
        <w:numPr>
          <w:ilvl w:val="0"/>
          <w:numId w:val="16"/>
        </w:numPr>
        <w:spacing w:line="240" w:lineRule="auto"/>
        <w:ind w:left="1418" w:hanging="709"/>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u w:val="single"/>
        </w:rPr>
        <w:t>quale impresa mandataria</w:t>
      </w:r>
      <w:r w:rsidRPr="00E23163">
        <w:rPr>
          <w:rFonts w:asciiTheme="minorHAnsi" w:eastAsia="Arial Unicode MS" w:hAnsiTheme="minorHAnsi" w:cstheme="minorHAnsi"/>
          <w:sz w:val="24"/>
          <w:szCs w:val="24"/>
        </w:rPr>
        <w:t>, ad assumere mandato collettivo speciale irrevocabile con rappresentanza dalla/e impresa/e mandante/i a tale scopo individuate nelle apposite dichiarazioni e a stipulare il contratto in nome e per conto proprio e della/e stessa/e impresa/e mandante/i;</w:t>
      </w:r>
    </w:p>
    <w:p w14:paraId="05D87CB0" w14:textId="77777777" w:rsidR="00F33D58" w:rsidRPr="00E23163" w:rsidRDefault="00F33D58" w:rsidP="00F33D58">
      <w:pPr>
        <w:pStyle w:val="Paragrafoelenco"/>
        <w:numPr>
          <w:ilvl w:val="0"/>
          <w:numId w:val="16"/>
        </w:numPr>
        <w:spacing w:line="240" w:lineRule="auto"/>
        <w:ind w:left="1418" w:hanging="709"/>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u w:val="single"/>
        </w:rPr>
        <w:t>quale impresa mandante</w:t>
      </w:r>
      <w:r w:rsidRPr="00E23163">
        <w:rPr>
          <w:rFonts w:asciiTheme="minorHAnsi" w:eastAsia="Arial Unicode MS" w:hAnsiTheme="minorHAnsi" w:cstheme="minorHAnsi"/>
          <w:sz w:val="24"/>
          <w:szCs w:val="24"/>
        </w:rPr>
        <w:t xml:space="preserve"> a conferire mandato collettivo speciale irrevocabile con </w:t>
      </w:r>
      <w:r w:rsidRPr="00E23163">
        <w:rPr>
          <w:rFonts w:asciiTheme="minorHAnsi" w:eastAsia="Arial Unicode MS" w:hAnsiTheme="minorHAnsi" w:cstheme="minorHAnsi"/>
          <w:sz w:val="24"/>
          <w:szCs w:val="24"/>
          <w:u w:val="single"/>
        </w:rPr>
        <w:t>rappresentanza</w:t>
      </w:r>
      <w:r w:rsidRPr="00E23163">
        <w:rPr>
          <w:rFonts w:asciiTheme="minorHAnsi" w:eastAsia="Arial Unicode MS" w:hAnsiTheme="minorHAnsi" w:cstheme="minorHAnsi"/>
          <w:sz w:val="24"/>
          <w:szCs w:val="24"/>
        </w:rPr>
        <w:t xml:space="preserve"> alla impresa mandataria _______________________________________, la quale stipulerà il contratto in nome e per conto e della sottoscritta impresa mandante nonché delle altre imprese mandanti indicate nelle apposite dichiarazioni;</w:t>
      </w:r>
    </w:p>
    <w:p w14:paraId="5DD918E2" w14:textId="09F161C8" w:rsidR="00F33D58" w:rsidRPr="00260727" w:rsidRDefault="00F33D58" w:rsidP="00C75B2B">
      <w:pPr>
        <w:pStyle w:val="Paragrafoelenco"/>
        <w:numPr>
          <w:ilvl w:val="0"/>
          <w:numId w:val="12"/>
        </w:numPr>
        <w:spacing w:after="120" w:line="240" w:lineRule="auto"/>
        <w:ind w:left="426" w:hanging="426"/>
        <w:rPr>
          <w:rFonts w:asciiTheme="minorHAnsi" w:eastAsia="Arial Unicode MS" w:hAnsiTheme="minorHAnsi" w:cstheme="minorHAnsi"/>
          <w:sz w:val="24"/>
          <w:szCs w:val="24"/>
        </w:rPr>
      </w:pPr>
      <w:r w:rsidRPr="00260727">
        <w:rPr>
          <w:rFonts w:asciiTheme="minorHAnsi" w:eastAsia="Arial Unicode MS" w:hAnsiTheme="minorHAnsi" w:cstheme="minorHAnsi"/>
          <w:b/>
          <w:bCs/>
          <w:i/>
          <w:iCs/>
          <w:sz w:val="24"/>
          <w:szCs w:val="24"/>
        </w:rPr>
        <w:t>[</w:t>
      </w:r>
      <w:r w:rsidRPr="00260727">
        <w:rPr>
          <w:rFonts w:asciiTheme="minorHAnsi" w:eastAsia="Arial Unicode MS" w:hAnsiTheme="minorHAnsi" w:cstheme="minorHAnsi"/>
          <w:b/>
          <w:i/>
          <w:sz w:val="24"/>
          <w:szCs w:val="24"/>
        </w:rPr>
        <w:t xml:space="preserve">in caso di Raggruppamento Temporaneo </w:t>
      </w:r>
      <w:r w:rsidR="008274CA">
        <w:rPr>
          <w:rFonts w:asciiTheme="minorHAnsi" w:eastAsia="Arial Unicode MS" w:hAnsiTheme="minorHAnsi" w:cstheme="minorHAnsi"/>
          <w:b/>
          <w:i/>
          <w:sz w:val="24"/>
          <w:szCs w:val="24"/>
        </w:rPr>
        <w:t xml:space="preserve">o Consorzio Ordinario </w:t>
      </w:r>
      <w:r w:rsidRPr="00260727">
        <w:rPr>
          <w:rFonts w:asciiTheme="minorHAnsi" w:eastAsia="Arial Unicode MS" w:hAnsiTheme="minorHAnsi" w:cstheme="minorHAnsi"/>
          <w:b/>
          <w:i/>
          <w:sz w:val="24"/>
          <w:szCs w:val="24"/>
        </w:rPr>
        <w:t xml:space="preserve">di Professionisti] </w:t>
      </w:r>
      <w:r w:rsidRPr="00260727">
        <w:rPr>
          <w:rFonts w:asciiTheme="minorHAnsi" w:eastAsia="Arial Unicode MS" w:hAnsiTheme="minorHAnsi" w:cstheme="minorHAnsi"/>
          <w:sz w:val="24"/>
          <w:szCs w:val="24"/>
        </w:rPr>
        <w:t>che nell’ambito del RTP</w:t>
      </w:r>
      <w:r w:rsidR="00260727" w:rsidRPr="00260727">
        <w:rPr>
          <w:rFonts w:asciiTheme="minorHAnsi" w:eastAsia="Arial Unicode MS" w:hAnsiTheme="minorHAnsi" w:cstheme="minorHAnsi"/>
          <w:sz w:val="24"/>
          <w:szCs w:val="24"/>
        </w:rPr>
        <w:t xml:space="preserve"> </w:t>
      </w:r>
      <w:r w:rsidR="00260727" w:rsidRPr="00260727">
        <w:rPr>
          <w:rFonts w:asciiTheme="minorHAnsi" w:hAnsiTheme="minorHAnsi" w:cstheme="minorHAnsi"/>
          <w:sz w:val="24"/>
          <w:szCs w:val="24"/>
        </w:rPr>
        <w:t>le categorie di progettazione/ID di Opere che saranno eseguite da ciascun operatore economico riunito sono le seguenti:</w:t>
      </w:r>
    </w:p>
    <w:p w14:paraId="6C9C763B" w14:textId="77777777" w:rsidR="00F33D58" w:rsidRPr="00E23163" w:rsidRDefault="00F33D58" w:rsidP="00F33D58">
      <w:pPr>
        <w:ind w:left="42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260"/>
      </w:tblGrid>
      <w:tr w:rsidR="00F33D58" w:rsidRPr="00E23163" w14:paraId="5162C415" w14:textId="77777777" w:rsidTr="00B20234">
        <w:trPr>
          <w:trHeight w:val="417"/>
        </w:trPr>
        <w:tc>
          <w:tcPr>
            <w:tcW w:w="3969" w:type="dxa"/>
          </w:tcPr>
          <w:p w14:paraId="4970B75C" w14:textId="77777777" w:rsidR="00F33D58" w:rsidRPr="00E23163" w:rsidRDefault="00F33D58" w:rsidP="00B20234">
            <w:pPr>
              <w:ind w:left="34"/>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OPERATORE ECONOMICO</w:t>
            </w:r>
          </w:p>
        </w:tc>
        <w:tc>
          <w:tcPr>
            <w:tcW w:w="3260" w:type="dxa"/>
          </w:tcPr>
          <w:p w14:paraId="04371D11" w14:textId="77777777" w:rsidR="00F33D58" w:rsidRPr="00E23163" w:rsidRDefault="00F33D58" w:rsidP="00B20234">
            <w:pPr>
              <w:ind w:left="34"/>
              <w:rPr>
                <w:rFonts w:asciiTheme="minorHAnsi" w:eastAsia="Arial Unicode MS" w:hAnsiTheme="minorHAnsi" w:cstheme="minorHAnsi"/>
                <w:sz w:val="24"/>
                <w:szCs w:val="24"/>
              </w:rPr>
            </w:pPr>
            <w:r>
              <w:rPr>
                <w:rFonts w:asciiTheme="minorHAnsi" w:eastAsia="Arial Unicode MS" w:hAnsiTheme="minorHAnsi" w:cstheme="minorHAnsi"/>
                <w:sz w:val="24"/>
                <w:szCs w:val="24"/>
              </w:rPr>
              <w:t>C</w:t>
            </w:r>
            <w:r w:rsidRPr="00B9081E">
              <w:rPr>
                <w:rFonts w:asciiTheme="minorHAnsi" w:eastAsia="Arial Unicode MS" w:hAnsiTheme="minorHAnsi" w:cstheme="minorHAnsi"/>
                <w:sz w:val="24"/>
                <w:szCs w:val="24"/>
              </w:rPr>
              <w:t>ategorie di progettazione/ID di Opere</w:t>
            </w:r>
          </w:p>
        </w:tc>
      </w:tr>
      <w:tr w:rsidR="00F33D58" w:rsidRPr="00E23163" w14:paraId="4CC1FE87" w14:textId="77777777" w:rsidTr="00B20234">
        <w:tc>
          <w:tcPr>
            <w:tcW w:w="3969" w:type="dxa"/>
          </w:tcPr>
          <w:p w14:paraId="5509283A"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5B5927AA"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0653827F"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23641BC9" w14:textId="77777777" w:rsidTr="00B20234">
        <w:tc>
          <w:tcPr>
            <w:tcW w:w="3969" w:type="dxa"/>
          </w:tcPr>
          <w:p w14:paraId="494E6A51"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60518721"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32B9F7CC"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1506861B" w14:textId="77777777" w:rsidTr="00B20234">
        <w:tc>
          <w:tcPr>
            <w:tcW w:w="3969" w:type="dxa"/>
          </w:tcPr>
          <w:p w14:paraId="528ABD38"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2F89E6F6"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586E2822"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7A4D8B5E" w14:textId="77777777" w:rsidTr="00B20234">
        <w:tc>
          <w:tcPr>
            <w:tcW w:w="3969" w:type="dxa"/>
          </w:tcPr>
          <w:p w14:paraId="365386E9"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3D6B6EF6"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5D8CB6CC"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r w:rsidR="00F33D58" w:rsidRPr="00E23163" w14:paraId="183918FD" w14:textId="77777777" w:rsidTr="00B20234">
        <w:tc>
          <w:tcPr>
            <w:tcW w:w="3969" w:type="dxa"/>
          </w:tcPr>
          <w:p w14:paraId="0BE89E7F" w14:textId="77777777" w:rsidR="00F33D58" w:rsidRPr="00E23163" w:rsidRDefault="00F33D58" w:rsidP="00B20234">
            <w:pPr>
              <w:ind w:left="426"/>
              <w:rPr>
                <w:rFonts w:asciiTheme="minorHAnsi" w:eastAsia="Arial Unicode MS" w:hAnsiTheme="minorHAnsi" w:cstheme="minorHAnsi"/>
                <w:sz w:val="24"/>
                <w:szCs w:val="24"/>
              </w:rPr>
            </w:pPr>
          </w:p>
        </w:tc>
        <w:tc>
          <w:tcPr>
            <w:tcW w:w="3260" w:type="dxa"/>
          </w:tcPr>
          <w:p w14:paraId="76151FA9"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p w14:paraId="236C9912" w14:textId="77777777" w:rsidR="00F33D58" w:rsidRPr="00E23163" w:rsidRDefault="00F33D58" w:rsidP="00B20234">
            <w:pPr>
              <w:ind w:left="176"/>
              <w:rPr>
                <w:rFonts w:asciiTheme="minorHAnsi" w:eastAsia="Arial Unicode MS" w:hAnsiTheme="minorHAnsi" w:cstheme="minorHAnsi"/>
                <w:sz w:val="24"/>
                <w:szCs w:val="24"/>
              </w:rPr>
            </w:pPr>
            <w:r w:rsidRPr="00E23163">
              <w:rPr>
                <w:rFonts w:asciiTheme="minorHAnsi" w:eastAsia="Arial Unicode MS" w:hAnsiTheme="minorHAnsi" w:cstheme="minorHAnsi"/>
                <w:sz w:val="24"/>
                <w:szCs w:val="24"/>
              </w:rPr>
              <w:t>-_____________</w:t>
            </w:r>
          </w:p>
        </w:tc>
      </w:tr>
    </w:tbl>
    <w:p w14:paraId="56B0A5D2" w14:textId="77777777" w:rsidR="006E3219" w:rsidRPr="006E3219" w:rsidRDefault="006E3219" w:rsidP="006E3219">
      <w:pPr>
        <w:pStyle w:val="Paragrafoelenco"/>
        <w:spacing w:after="120" w:line="240" w:lineRule="auto"/>
        <w:ind w:left="426"/>
        <w:rPr>
          <w:rFonts w:asciiTheme="minorHAnsi" w:hAnsiTheme="minorHAnsi" w:cs="Calibri"/>
          <w:sz w:val="24"/>
          <w:szCs w:val="24"/>
        </w:rPr>
      </w:pPr>
    </w:p>
    <w:p w14:paraId="143FDA2C" w14:textId="3CF19B94" w:rsidR="003C5A48" w:rsidRPr="008A7E12" w:rsidRDefault="003C5A48" w:rsidP="003C5A48">
      <w:pPr>
        <w:pStyle w:val="Paragrafoelenco"/>
        <w:numPr>
          <w:ilvl w:val="0"/>
          <w:numId w:val="12"/>
        </w:numPr>
        <w:spacing w:after="120" w:line="240" w:lineRule="auto"/>
        <w:ind w:left="426" w:hanging="426"/>
        <w:rPr>
          <w:rFonts w:asciiTheme="minorHAnsi" w:hAnsiTheme="minorHAnsi" w:cs="Calibri"/>
          <w:sz w:val="24"/>
          <w:szCs w:val="24"/>
        </w:rPr>
      </w:pPr>
      <w:r w:rsidRPr="008A7E12">
        <w:rPr>
          <w:rFonts w:cstheme="minorHAnsi"/>
          <w:b/>
          <w:bCs/>
          <w:i/>
          <w:iCs/>
          <w:sz w:val="24"/>
          <w:szCs w:val="24"/>
        </w:rPr>
        <w:t>[in caso di operatori economici non residenti e privi di stabile organizzazione in Italia]</w:t>
      </w:r>
      <w:r w:rsidRPr="008A7E12">
        <w:rPr>
          <w:rFonts w:cstheme="minorHAnsi"/>
          <w:sz w:val="24"/>
          <w:szCs w:val="24"/>
        </w:rPr>
        <w:t xml:space="preserve"> di impegnarsi a fornire il domicilio fiscale, il codice fiscale, la partita IVA, l’indirizzo di posta elettronica certificata o strumento analogo negli altri Stati Membri, ai fini delle comunicazioni di cui all’articolo 90 del Codice; </w:t>
      </w:r>
    </w:p>
    <w:p w14:paraId="46A21412" w14:textId="6604EA23" w:rsidR="00E53D7F" w:rsidRPr="008A7E12" w:rsidRDefault="00E53D7F" w:rsidP="00E53D7F">
      <w:pPr>
        <w:pStyle w:val="Paragrafoelenco"/>
        <w:numPr>
          <w:ilvl w:val="0"/>
          <w:numId w:val="12"/>
        </w:numPr>
        <w:spacing w:after="120" w:line="240" w:lineRule="auto"/>
        <w:ind w:left="426" w:hanging="426"/>
        <w:rPr>
          <w:rFonts w:asciiTheme="minorHAnsi" w:hAnsiTheme="minorHAnsi" w:cs="Calibri"/>
          <w:sz w:val="24"/>
          <w:szCs w:val="24"/>
        </w:rPr>
      </w:pPr>
      <w:r w:rsidRPr="008A7E12">
        <w:rPr>
          <w:rFonts w:asciiTheme="minorHAnsi" w:hAnsiTheme="minorHAnsi" w:cstheme="minorHAnsi"/>
          <w:sz w:val="24"/>
          <w:szCs w:val="24"/>
        </w:rPr>
        <w:t xml:space="preserve">di aver preso visione e di accettare il trattamento dei dati personali di cui </w:t>
      </w:r>
      <w:r w:rsidR="00AB4244">
        <w:rPr>
          <w:rFonts w:asciiTheme="minorHAnsi" w:hAnsiTheme="minorHAnsi" w:cstheme="minorHAnsi"/>
          <w:sz w:val="24"/>
          <w:szCs w:val="24"/>
        </w:rPr>
        <w:t>all’Avviso pubblicato dalla stazione appaltante</w:t>
      </w:r>
      <w:r w:rsidR="006E3219" w:rsidRPr="008A7E12">
        <w:rPr>
          <w:rFonts w:asciiTheme="minorHAnsi" w:hAnsiTheme="minorHAnsi" w:cstheme="minorHAnsi"/>
          <w:sz w:val="24"/>
          <w:szCs w:val="24"/>
        </w:rPr>
        <w:t>.</w:t>
      </w:r>
    </w:p>
    <w:p w14:paraId="27D8391D" w14:textId="4C09541B" w:rsidR="002A28E5" w:rsidRPr="00E23163" w:rsidRDefault="002A28E5" w:rsidP="002A28E5">
      <w:pPr>
        <w:ind w:left="426"/>
        <w:rPr>
          <w:rFonts w:asciiTheme="minorHAnsi" w:eastAsia="Arial Unicode MS" w:hAnsiTheme="minorHAnsi" w:cstheme="minorHAnsi"/>
          <w:sz w:val="24"/>
          <w:szCs w:val="24"/>
        </w:rPr>
      </w:pPr>
    </w:p>
    <w:p w14:paraId="272A7B70" w14:textId="77777777" w:rsidR="002A28E5" w:rsidRPr="00E23163" w:rsidRDefault="002A28E5" w:rsidP="002A28E5">
      <w:pPr>
        <w:ind w:left="426"/>
        <w:rPr>
          <w:rFonts w:asciiTheme="minorHAnsi" w:eastAsia="Arial Unicode MS" w:hAnsiTheme="minorHAnsi" w:cstheme="minorHAnsi"/>
          <w:sz w:val="24"/>
          <w:szCs w:val="24"/>
        </w:rPr>
      </w:pPr>
    </w:p>
    <w:bookmarkEnd w:id="0"/>
    <w:bookmarkEnd w:id="1"/>
    <w:bookmarkEnd w:id="6"/>
    <w:p w14:paraId="0B6E67C6" w14:textId="77777777" w:rsidR="00D16DDD" w:rsidRDefault="00D16DDD" w:rsidP="00756BD2">
      <w:pPr>
        <w:autoSpaceDE w:val="0"/>
        <w:autoSpaceDN w:val="0"/>
        <w:adjustRightInd w:val="0"/>
        <w:rPr>
          <w:rFonts w:asciiTheme="minorHAnsi" w:hAnsiTheme="minorHAnsi" w:cstheme="minorHAnsi"/>
          <w:sz w:val="24"/>
          <w:szCs w:val="24"/>
        </w:rPr>
      </w:pPr>
    </w:p>
    <w:p w14:paraId="18F2E258" w14:textId="77777777" w:rsidR="00D16DDD" w:rsidRDefault="00D16DDD" w:rsidP="00756BD2">
      <w:pPr>
        <w:autoSpaceDE w:val="0"/>
        <w:autoSpaceDN w:val="0"/>
        <w:adjustRightInd w:val="0"/>
        <w:rPr>
          <w:rFonts w:asciiTheme="minorHAnsi" w:hAnsiTheme="minorHAnsi" w:cstheme="minorHAnsi"/>
          <w:sz w:val="24"/>
          <w:szCs w:val="24"/>
        </w:rPr>
      </w:pPr>
    </w:p>
    <w:p w14:paraId="34EA80F5" w14:textId="61D0E77B" w:rsidR="00294CBB" w:rsidRDefault="004D575F" w:rsidP="006E3219">
      <w:pPr>
        <w:autoSpaceDE w:val="0"/>
        <w:autoSpaceDN w:val="0"/>
        <w:adjustRightInd w:val="0"/>
        <w:rPr>
          <w:sz w:val="24"/>
          <w:szCs w:val="24"/>
        </w:rPr>
      </w:pPr>
      <w:r w:rsidRPr="00E23163">
        <w:rPr>
          <w:rFonts w:asciiTheme="minorHAnsi" w:hAnsiTheme="minorHAnsi" w:cstheme="minorHAnsi"/>
          <w:sz w:val="24"/>
          <w:szCs w:val="24"/>
        </w:rPr>
        <w:t>Luogo</w:t>
      </w:r>
      <w:r w:rsidR="00162A7E" w:rsidRPr="00E23163">
        <w:rPr>
          <w:rFonts w:asciiTheme="minorHAnsi" w:hAnsiTheme="minorHAnsi" w:cstheme="minorHAnsi"/>
          <w:sz w:val="24"/>
          <w:szCs w:val="24"/>
        </w:rPr>
        <w:t>, l</w:t>
      </w:r>
      <w:r w:rsidRPr="00E23163">
        <w:rPr>
          <w:rFonts w:asciiTheme="minorHAnsi" w:hAnsiTheme="minorHAnsi" w:cstheme="minorHAnsi"/>
          <w:sz w:val="24"/>
          <w:szCs w:val="24"/>
        </w:rPr>
        <w:t>i</w:t>
      </w:r>
      <w:r w:rsidR="00162A7E" w:rsidRPr="00E23163">
        <w:rPr>
          <w:rFonts w:asciiTheme="minorHAnsi" w:hAnsiTheme="minorHAnsi" w:cstheme="minorHAnsi"/>
          <w:sz w:val="24"/>
          <w:szCs w:val="24"/>
        </w:rPr>
        <w:t xml:space="preserve"> __________</w:t>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r>
      <w:r w:rsidR="00162A7E" w:rsidRPr="00E23163">
        <w:rPr>
          <w:rFonts w:asciiTheme="minorHAnsi" w:hAnsiTheme="minorHAnsi" w:cstheme="minorHAnsi"/>
          <w:sz w:val="24"/>
          <w:szCs w:val="24"/>
        </w:rPr>
        <w:tab/>
        <w:t>Firma________________</w:t>
      </w:r>
    </w:p>
    <w:p w14:paraId="40C20102" w14:textId="3D0CE9AC" w:rsidR="00512810" w:rsidRPr="00A50691" w:rsidRDefault="00512810" w:rsidP="00BB6BAA">
      <w:pPr>
        <w:autoSpaceDE w:val="0"/>
        <w:autoSpaceDN w:val="0"/>
        <w:adjustRightInd w:val="0"/>
        <w:rPr>
          <w:sz w:val="24"/>
          <w:szCs w:val="24"/>
        </w:rPr>
      </w:pPr>
    </w:p>
    <w:sectPr w:rsidR="00512810" w:rsidRPr="00A50691" w:rsidSect="00A71C3B">
      <w:headerReference w:type="default" r:id="rId8"/>
      <w:footerReference w:type="even" r:id="rId9"/>
      <w:footerReference w:type="default" r:id="rId10"/>
      <w:footerReference w:type="first" r:id="rId11"/>
      <w:pgSz w:w="11906" w:h="16838"/>
      <w:pgMar w:top="1701" w:right="1588" w:bottom="1560" w:left="1588" w:header="709"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5216" w14:textId="77777777" w:rsidR="006F18C4" w:rsidRDefault="006F18C4" w:rsidP="00760463">
      <w:r>
        <w:separator/>
      </w:r>
    </w:p>
  </w:endnote>
  <w:endnote w:type="continuationSeparator" w:id="0">
    <w:p w14:paraId="5EE13916" w14:textId="77777777" w:rsidR="006F18C4" w:rsidRDefault="006F18C4" w:rsidP="00760463">
      <w:r>
        <w:continuationSeparator/>
      </w:r>
    </w:p>
  </w:endnote>
  <w:endnote w:type="continuationNotice" w:id="1">
    <w:p w14:paraId="245E78F0" w14:textId="77777777" w:rsidR="006F18C4" w:rsidRDefault="006F1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plified Arabic Fixed">
    <w:charset w:val="B2"/>
    <w:family w:val="modern"/>
    <w:pitch w:val="fixed"/>
    <w:sig w:usb0="00002003" w:usb1="00000000" w:usb2="00000008" w:usb3="00000000" w:csb0="00000041" w:csb1="00000000"/>
  </w:font>
  <w:font w:name="Titan">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Bold">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44F78" w14:textId="77777777" w:rsidR="003530E7" w:rsidRDefault="00616532" w:rsidP="00760463">
    <w:r>
      <w:fldChar w:fldCharType="begin"/>
    </w:r>
    <w:r w:rsidR="003530E7">
      <w:instrText xml:space="preserve">PAGE  </w:instrText>
    </w:r>
    <w:r>
      <w:fldChar w:fldCharType="end"/>
    </w:r>
  </w:p>
  <w:p w14:paraId="2EB974BA" w14:textId="77777777" w:rsidR="003530E7" w:rsidRDefault="003530E7" w:rsidP="007604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D5C9" w14:textId="77777777" w:rsidR="003530E7" w:rsidRDefault="00616532">
    <w:pPr>
      <w:pStyle w:val="Pidipagina"/>
      <w:jc w:val="right"/>
    </w:pPr>
    <w:r>
      <w:fldChar w:fldCharType="begin"/>
    </w:r>
    <w:r w:rsidR="003530E7">
      <w:instrText>PAGE   \* MERGEFORMAT</w:instrText>
    </w:r>
    <w:r>
      <w:fldChar w:fldCharType="separate"/>
    </w:r>
    <w:r w:rsidR="00F84E7F">
      <w:rPr>
        <w:noProof/>
      </w:rPr>
      <w:t>26</w:t>
    </w:r>
    <w:r>
      <w:fldChar w:fldCharType="end"/>
    </w:r>
  </w:p>
  <w:p w14:paraId="767A3870" w14:textId="77777777" w:rsidR="003530E7" w:rsidRPr="00F359F6" w:rsidRDefault="003530E7" w:rsidP="00760463">
    <w:pPr>
      <w:rPr>
        <w:color w:val="05377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0B5F" w14:textId="77777777" w:rsidR="003530E7" w:rsidRDefault="003530E7" w:rsidP="00760463">
    <w:r>
      <w:rPr>
        <w:noProof/>
      </w:rPr>
      <w:drawing>
        <wp:anchor distT="0" distB="0" distL="114300" distR="114300" simplePos="0" relativeHeight="251655680" behindDoc="0" locked="0" layoutInCell="1" allowOverlap="1" wp14:anchorId="672C38B8" wp14:editId="183C1D23">
          <wp:simplePos x="0" y="0"/>
          <wp:positionH relativeFrom="margin">
            <wp:posOffset>-157480</wp:posOffset>
          </wp:positionH>
          <wp:positionV relativeFrom="margin">
            <wp:posOffset>9394190</wp:posOffset>
          </wp:positionV>
          <wp:extent cx="7559675" cy="1332865"/>
          <wp:effectExtent l="0" t="0" r="0" b="2540"/>
          <wp:wrapSquare wrapText="bothSides"/>
          <wp:docPr id="37" name="Immagine 7"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r>
      <w:rPr>
        <w:noProof/>
      </w:rPr>
      <w:drawing>
        <wp:anchor distT="0" distB="0" distL="114300" distR="114300" simplePos="0" relativeHeight="251656704" behindDoc="0" locked="0" layoutInCell="1" allowOverlap="1" wp14:anchorId="6AF09C96" wp14:editId="55367B90">
          <wp:simplePos x="0" y="0"/>
          <wp:positionH relativeFrom="margin">
            <wp:posOffset>-157480</wp:posOffset>
          </wp:positionH>
          <wp:positionV relativeFrom="margin">
            <wp:posOffset>9394190</wp:posOffset>
          </wp:positionV>
          <wp:extent cx="7559675" cy="1332865"/>
          <wp:effectExtent l="0" t="0" r="0" b="2540"/>
          <wp:wrapSquare wrapText="bothSides"/>
          <wp:docPr id="38" name="Immagine 7"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r>
      <w:rPr>
        <w:noProof/>
      </w:rPr>
      <w:drawing>
        <wp:anchor distT="0" distB="0" distL="114300" distR="114300" simplePos="0" relativeHeight="251657728" behindDoc="0" locked="0" layoutInCell="1" allowOverlap="1" wp14:anchorId="34A2C16F" wp14:editId="262F37D4">
          <wp:simplePos x="0" y="0"/>
          <wp:positionH relativeFrom="margin">
            <wp:posOffset>-157480</wp:posOffset>
          </wp:positionH>
          <wp:positionV relativeFrom="margin">
            <wp:posOffset>9394190</wp:posOffset>
          </wp:positionV>
          <wp:extent cx="7559675" cy="1332865"/>
          <wp:effectExtent l="0" t="0" r="0" b="2540"/>
          <wp:wrapSquare wrapText="bothSides"/>
          <wp:docPr id="39" name="Immagine 39"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r>
      <w:rPr>
        <w:noProof/>
      </w:rPr>
      <w:drawing>
        <wp:anchor distT="0" distB="0" distL="114300" distR="114300" simplePos="0" relativeHeight="251658752" behindDoc="0" locked="0" layoutInCell="1" allowOverlap="1" wp14:anchorId="51B103D5" wp14:editId="7C7D84CC">
          <wp:simplePos x="0" y="0"/>
          <wp:positionH relativeFrom="margin">
            <wp:posOffset>-157480</wp:posOffset>
          </wp:positionH>
          <wp:positionV relativeFrom="margin">
            <wp:posOffset>9394190</wp:posOffset>
          </wp:positionV>
          <wp:extent cx="7559675" cy="1332865"/>
          <wp:effectExtent l="0" t="0" r="0" b="2540"/>
          <wp:wrapSquare wrapText="bothSides"/>
          <wp:docPr id="40" name="Immagine 7" descr="piede_5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piede_5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33286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F4354" w14:textId="77777777" w:rsidR="006F18C4" w:rsidRDefault="006F18C4" w:rsidP="00760463">
      <w:r>
        <w:separator/>
      </w:r>
    </w:p>
  </w:footnote>
  <w:footnote w:type="continuationSeparator" w:id="0">
    <w:p w14:paraId="68C06EEA" w14:textId="77777777" w:rsidR="006F18C4" w:rsidRDefault="006F18C4" w:rsidP="00760463">
      <w:r>
        <w:continuationSeparator/>
      </w:r>
    </w:p>
  </w:footnote>
  <w:footnote w:type="continuationNotice" w:id="1">
    <w:p w14:paraId="007FF2BE" w14:textId="77777777" w:rsidR="006F18C4" w:rsidRDefault="006F1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B3E73" w14:textId="77777777" w:rsidR="003530E7" w:rsidRDefault="003530E7" w:rsidP="00671D4A">
    <w:pPr>
      <w:pStyle w:val="Intestazione"/>
      <w:jc w:val="right"/>
      <w:rPr>
        <w:i/>
      </w:rPr>
    </w:pPr>
    <w:r w:rsidRPr="00671D4A">
      <w:rPr>
        <w:i/>
      </w:rPr>
      <w:t>FAC SIMILE DICHIARAZIONE</w:t>
    </w:r>
  </w:p>
  <w:p w14:paraId="2F776BF7" w14:textId="77777777" w:rsidR="003530E7" w:rsidRPr="00671D4A" w:rsidRDefault="003530E7" w:rsidP="00671D4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5pt;height:10.5pt" o:bullet="t">
        <v:imagedata r:id="rId1" o:title="j0115864"/>
      </v:shape>
    </w:pict>
  </w:numPicBullet>
  <w:abstractNum w:abstractNumId="0" w15:restartNumberingAfterBreak="0">
    <w:nsid w:val="FFFFFF89"/>
    <w:multiLevelType w:val="singleLevel"/>
    <w:tmpl w:val="B4CA3AA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E"/>
    <w:multiLevelType w:val="multilevel"/>
    <w:tmpl w:val="71DEEC52"/>
    <w:name w:val="WWNum14"/>
    <w:lvl w:ilvl="0">
      <w:start w:val="1"/>
      <w:numFmt w:val="lowerLetter"/>
      <w:lvlText w:val="%1)"/>
      <w:lvlJc w:val="left"/>
      <w:pPr>
        <w:tabs>
          <w:tab w:val="num" w:pos="0"/>
        </w:tabs>
        <w:ind w:left="720" w:hanging="360"/>
      </w:pPr>
      <w:rPr>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21"/>
    <w:multiLevelType w:val="singleLevel"/>
    <w:tmpl w:val="00000021"/>
    <w:name w:val="WW8Num55"/>
    <w:lvl w:ilvl="0">
      <w:start w:val="3"/>
      <w:numFmt w:val="bullet"/>
      <w:lvlText w:val="-"/>
      <w:lvlJc w:val="left"/>
      <w:pPr>
        <w:tabs>
          <w:tab w:val="num" w:pos="1146"/>
        </w:tabs>
        <w:ind w:left="1146" w:hanging="360"/>
      </w:pPr>
      <w:rPr>
        <w:rFonts w:ascii="Trebuchet MS" w:hAnsi="Trebuchet MS" w:cs="Symbol"/>
        <w:sz w:val="20"/>
      </w:rPr>
    </w:lvl>
  </w:abstractNum>
  <w:abstractNum w:abstractNumId="7" w15:restartNumberingAfterBreak="0">
    <w:nsid w:val="01E72BAF"/>
    <w:multiLevelType w:val="multilevel"/>
    <w:tmpl w:val="7D94F800"/>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pStyle w:val="Titolo4"/>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24A717B"/>
    <w:multiLevelType w:val="hybridMultilevel"/>
    <w:tmpl w:val="9D3C7B0E"/>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02FD54A5"/>
    <w:multiLevelType w:val="hybridMultilevel"/>
    <w:tmpl w:val="FE1AF356"/>
    <w:lvl w:ilvl="0" w:tplc="EE3E6500">
      <w:start w:val="1"/>
      <w:numFmt w:val="bullet"/>
      <w:lvlText w:val=""/>
      <w:lvlJc w:val="left"/>
      <w:pPr>
        <w:ind w:left="2988" w:hanging="360"/>
      </w:pPr>
      <w:rPr>
        <w:rFonts w:ascii="Wingdings" w:hAnsi="Wingdings" w:hint="default"/>
        <w:sz w:val="36"/>
        <w:szCs w:val="36"/>
      </w:rPr>
    </w:lvl>
    <w:lvl w:ilvl="1" w:tplc="04100003" w:tentative="1">
      <w:start w:val="1"/>
      <w:numFmt w:val="bullet"/>
      <w:lvlText w:val="o"/>
      <w:lvlJc w:val="left"/>
      <w:pPr>
        <w:ind w:left="3708" w:hanging="360"/>
      </w:pPr>
      <w:rPr>
        <w:rFonts w:ascii="Courier New" w:hAnsi="Courier New" w:cs="Courier New" w:hint="default"/>
      </w:rPr>
    </w:lvl>
    <w:lvl w:ilvl="2" w:tplc="04100005" w:tentative="1">
      <w:start w:val="1"/>
      <w:numFmt w:val="bullet"/>
      <w:lvlText w:val=""/>
      <w:lvlJc w:val="left"/>
      <w:pPr>
        <w:ind w:left="4428" w:hanging="360"/>
      </w:pPr>
      <w:rPr>
        <w:rFonts w:ascii="Wingdings" w:hAnsi="Wingdings" w:hint="default"/>
      </w:rPr>
    </w:lvl>
    <w:lvl w:ilvl="3" w:tplc="04100001" w:tentative="1">
      <w:start w:val="1"/>
      <w:numFmt w:val="bullet"/>
      <w:lvlText w:val=""/>
      <w:lvlJc w:val="left"/>
      <w:pPr>
        <w:ind w:left="5148" w:hanging="360"/>
      </w:pPr>
      <w:rPr>
        <w:rFonts w:ascii="Symbol" w:hAnsi="Symbol" w:hint="default"/>
      </w:rPr>
    </w:lvl>
    <w:lvl w:ilvl="4" w:tplc="04100003" w:tentative="1">
      <w:start w:val="1"/>
      <w:numFmt w:val="bullet"/>
      <w:lvlText w:val="o"/>
      <w:lvlJc w:val="left"/>
      <w:pPr>
        <w:ind w:left="5868" w:hanging="360"/>
      </w:pPr>
      <w:rPr>
        <w:rFonts w:ascii="Courier New" w:hAnsi="Courier New" w:cs="Courier New" w:hint="default"/>
      </w:rPr>
    </w:lvl>
    <w:lvl w:ilvl="5" w:tplc="04100005" w:tentative="1">
      <w:start w:val="1"/>
      <w:numFmt w:val="bullet"/>
      <w:lvlText w:val=""/>
      <w:lvlJc w:val="left"/>
      <w:pPr>
        <w:ind w:left="6588" w:hanging="360"/>
      </w:pPr>
      <w:rPr>
        <w:rFonts w:ascii="Wingdings" w:hAnsi="Wingdings" w:hint="default"/>
      </w:rPr>
    </w:lvl>
    <w:lvl w:ilvl="6" w:tplc="04100001" w:tentative="1">
      <w:start w:val="1"/>
      <w:numFmt w:val="bullet"/>
      <w:lvlText w:val=""/>
      <w:lvlJc w:val="left"/>
      <w:pPr>
        <w:ind w:left="7308" w:hanging="360"/>
      </w:pPr>
      <w:rPr>
        <w:rFonts w:ascii="Symbol" w:hAnsi="Symbol" w:hint="default"/>
      </w:rPr>
    </w:lvl>
    <w:lvl w:ilvl="7" w:tplc="04100003" w:tentative="1">
      <w:start w:val="1"/>
      <w:numFmt w:val="bullet"/>
      <w:lvlText w:val="o"/>
      <w:lvlJc w:val="left"/>
      <w:pPr>
        <w:ind w:left="8028" w:hanging="360"/>
      </w:pPr>
      <w:rPr>
        <w:rFonts w:ascii="Courier New" w:hAnsi="Courier New" w:cs="Courier New" w:hint="default"/>
      </w:rPr>
    </w:lvl>
    <w:lvl w:ilvl="8" w:tplc="04100005" w:tentative="1">
      <w:start w:val="1"/>
      <w:numFmt w:val="bullet"/>
      <w:lvlText w:val=""/>
      <w:lvlJc w:val="left"/>
      <w:pPr>
        <w:ind w:left="8748" w:hanging="360"/>
      </w:pPr>
      <w:rPr>
        <w:rFonts w:ascii="Wingdings" w:hAnsi="Wingdings" w:hint="default"/>
      </w:rPr>
    </w:lvl>
  </w:abstractNum>
  <w:abstractNum w:abstractNumId="10" w15:restartNumberingAfterBreak="0">
    <w:nsid w:val="03101BC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362784B"/>
    <w:multiLevelType w:val="hybridMultilevel"/>
    <w:tmpl w:val="33EE83E4"/>
    <w:lvl w:ilvl="0" w:tplc="3DAC5274">
      <w:start w:val="3"/>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AF74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8680F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81C8C2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2C53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826F20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3E6295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3A7E1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28E06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5D207BD"/>
    <w:multiLevelType w:val="hybridMultilevel"/>
    <w:tmpl w:val="22FC98F2"/>
    <w:lvl w:ilvl="0" w:tplc="89AAA15A">
      <w:start w:val="1"/>
      <w:numFmt w:val="bullet"/>
      <w:lvlText w:val="□"/>
      <w:lvlJc w:val="left"/>
      <w:pPr>
        <w:ind w:left="1237" w:hanging="360"/>
      </w:pPr>
      <w:rPr>
        <w:rFonts w:ascii="Times New Roman" w:hAnsi="Times New Roman" w:cs="Times New Roman" w:hint="default"/>
        <w:b/>
        <w:color w:val="auto"/>
        <w:sz w:val="36"/>
        <w:u w:val="none"/>
      </w:rPr>
    </w:lvl>
    <w:lvl w:ilvl="1" w:tplc="04100003" w:tentative="1">
      <w:start w:val="1"/>
      <w:numFmt w:val="bullet"/>
      <w:lvlText w:val="o"/>
      <w:lvlJc w:val="left"/>
      <w:pPr>
        <w:ind w:left="1957" w:hanging="360"/>
      </w:pPr>
      <w:rPr>
        <w:rFonts w:ascii="Courier New" w:hAnsi="Courier New" w:cs="Courier New" w:hint="default"/>
      </w:rPr>
    </w:lvl>
    <w:lvl w:ilvl="2" w:tplc="04100005" w:tentative="1">
      <w:start w:val="1"/>
      <w:numFmt w:val="bullet"/>
      <w:lvlText w:val=""/>
      <w:lvlJc w:val="left"/>
      <w:pPr>
        <w:ind w:left="2677" w:hanging="360"/>
      </w:pPr>
      <w:rPr>
        <w:rFonts w:ascii="Wingdings" w:hAnsi="Wingdings" w:hint="default"/>
      </w:rPr>
    </w:lvl>
    <w:lvl w:ilvl="3" w:tplc="04100001" w:tentative="1">
      <w:start w:val="1"/>
      <w:numFmt w:val="bullet"/>
      <w:lvlText w:val=""/>
      <w:lvlJc w:val="left"/>
      <w:pPr>
        <w:ind w:left="3397" w:hanging="360"/>
      </w:pPr>
      <w:rPr>
        <w:rFonts w:ascii="Symbol" w:hAnsi="Symbol" w:hint="default"/>
      </w:rPr>
    </w:lvl>
    <w:lvl w:ilvl="4" w:tplc="04100003" w:tentative="1">
      <w:start w:val="1"/>
      <w:numFmt w:val="bullet"/>
      <w:lvlText w:val="o"/>
      <w:lvlJc w:val="left"/>
      <w:pPr>
        <w:ind w:left="4117" w:hanging="360"/>
      </w:pPr>
      <w:rPr>
        <w:rFonts w:ascii="Courier New" w:hAnsi="Courier New" w:cs="Courier New" w:hint="default"/>
      </w:rPr>
    </w:lvl>
    <w:lvl w:ilvl="5" w:tplc="04100005" w:tentative="1">
      <w:start w:val="1"/>
      <w:numFmt w:val="bullet"/>
      <w:lvlText w:val=""/>
      <w:lvlJc w:val="left"/>
      <w:pPr>
        <w:ind w:left="4837" w:hanging="360"/>
      </w:pPr>
      <w:rPr>
        <w:rFonts w:ascii="Wingdings" w:hAnsi="Wingdings" w:hint="default"/>
      </w:rPr>
    </w:lvl>
    <w:lvl w:ilvl="6" w:tplc="04100001" w:tentative="1">
      <w:start w:val="1"/>
      <w:numFmt w:val="bullet"/>
      <w:lvlText w:val=""/>
      <w:lvlJc w:val="left"/>
      <w:pPr>
        <w:ind w:left="5557" w:hanging="360"/>
      </w:pPr>
      <w:rPr>
        <w:rFonts w:ascii="Symbol" w:hAnsi="Symbol" w:hint="default"/>
      </w:rPr>
    </w:lvl>
    <w:lvl w:ilvl="7" w:tplc="04100003" w:tentative="1">
      <w:start w:val="1"/>
      <w:numFmt w:val="bullet"/>
      <w:lvlText w:val="o"/>
      <w:lvlJc w:val="left"/>
      <w:pPr>
        <w:ind w:left="6277" w:hanging="360"/>
      </w:pPr>
      <w:rPr>
        <w:rFonts w:ascii="Courier New" w:hAnsi="Courier New" w:cs="Courier New" w:hint="default"/>
      </w:rPr>
    </w:lvl>
    <w:lvl w:ilvl="8" w:tplc="04100005" w:tentative="1">
      <w:start w:val="1"/>
      <w:numFmt w:val="bullet"/>
      <w:lvlText w:val=""/>
      <w:lvlJc w:val="left"/>
      <w:pPr>
        <w:ind w:left="6997" w:hanging="360"/>
      </w:pPr>
      <w:rPr>
        <w:rFonts w:ascii="Wingdings" w:hAnsi="Wingdings" w:hint="default"/>
      </w:rPr>
    </w:lvl>
  </w:abstractNum>
  <w:abstractNum w:abstractNumId="13"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14" w15:restartNumberingAfterBreak="0">
    <w:nsid w:val="07A62A25"/>
    <w:multiLevelType w:val="hybridMultilevel"/>
    <w:tmpl w:val="68B0A0B0"/>
    <w:lvl w:ilvl="0" w:tplc="FFFFFFFF">
      <w:start w:val="1"/>
      <w:numFmt w:val="decimal"/>
      <w:lvlText w:val="%1)"/>
      <w:lvlJc w:val="left"/>
      <w:pPr>
        <w:ind w:left="1157" w:hanging="360"/>
      </w:pPr>
      <w:rPr>
        <w:rFonts w:hint="default"/>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olor w:val="00000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0E7FDD"/>
    <w:multiLevelType w:val="hybridMultilevel"/>
    <w:tmpl w:val="D8EEB2C8"/>
    <w:lvl w:ilvl="0" w:tplc="5F94150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17D1183"/>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12487A89"/>
    <w:multiLevelType w:val="hybridMultilevel"/>
    <w:tmpl w:val="44EA380C"/>
    <w:lvl w:ilvl="0" w:tplc="04100015">
      <w:start w:val="1"/>
      <w:numFmt w:val="upperLetter"/>
      <w:lvlText w:val="%1."/>
      <w:lvlJc w:val="left"/>
      <w:pPr>
        <w:ind w:left="72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14BF1365"/>
    <w:multiLevelType w:val="hybridMultilevel"/>
    <w:tmpl w:val="773231FA"/>
    <w:lvl w:ilvl="0" w:tplc="EE3E6500">
      <w:start w:val="1"/>
      <w:numFmt w:val="bullet"/>
      <w:lvlText w:val=""/>
      <w:lvlJc w:val="left"/>
      <w:pPr>
        <w:ind w:left="1004" w:hanging="360"/>
      </w:pPr>
      <w:rPr>
        <w:rFonts w:ascii="Wingdings" w:hAnsi="Wingdings" w:hint="default"/>
        <w:sz w:val="36"/>
        <w:szCs w:val="36"/>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6C81CC8"/>
    <w:multiLevelType w:val="hybridMultilevel"/>
    <w:tmpl w:val="4BE2AF38"/>
    <w:lvl w:ilvl="0" w:tplc="4FFE2798">
      <w:start w:val="1"/>
      <w:numFmt w:val="decimal"/>
      <w:lvlText w:val="%1)"/>
      <w:lvlJc w:val="left"/>
      <w:pPr>
        <w:ind w:left="4188" w:hanging="360"/>
      </w:pPr>
      <w:rPr>
        <w:rFonts w:eastAsia="Segoe UI 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8D26970"/>
    <w:multiLevelType w:val="hybridMultilevel"/>
    <w:tmpl w:val="87D6BE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968602A"/>
    <w:multiLevelType w:val="hybridMultilevel"/>
    <w:tmpl w:val="76AC17BE"/>
    <w:lvl w:ilvl="0" w:tplc="31A02DC8">
      <w:start w:val="1"/>
      <w:numFmt w:val="bullet"/>
      <w:lvlText w:val=""/>
      <w:lvlJc w:val="left"/>
      <w:pPr>
        <w:ind w:left="1211" w:hanging="360"/>
      </w:pPr>
      <w:rPr>
        <w:rFonts w:ascii="Wingdings" w:hAnsi="Wingdings" w:hint="default"/>
        <w:sz w:val="36"/>
        <w:szCs w:val="36"/>
      </w:rPr>
    </w:lvl>
    <w:lvl w:ilvl="1" w:tplc="04100003">
      <w:start w:val="1"/>
      <w:numFmt w:val="bullet"/>
      <w:lvlText w:val="o"/>
      <w:lvlJc w:val="left"/>
      <w:pPr>
        <w:ind w:left="1734" w:hanging="360"/>
      </w:pPr>
      <w:rPr>
        <w:rFonts w:ascii="Courier New" w:hAnsi="Courier New" w:cs="Courier New" w:hint="default"/>
      </w:rPr>
    </w:lvl>
    <w:lvl w:ilvl="2" w:tplc="04100005" w:tentative="1">
      <w:start w:val="1"/>
      <w:numFmt w:val="bullet"/>
      <w:lvlText w:val=""/>
      <w:lvlJc w:val="left"/>
      <w:pPr>
        <w:ind w:left="2454" w:hanging="360"/>
      </w:pPr>
      <w:rPr>
        <w:rFonts w:ascii="Wingdings" w:hAnsi="Wingdings" w:hint="default"/>
      </w:rPr>
    </w:lvl>
    <w:lvl w:ilvl="3" w:tplc="04100001" w:tentative="1">
      <w:start w:val="1"/>
      <w:numFmt w:val="bullet"/>
      <w:lvlText w:val=""/>
      <w:lvlJc w:val="left"/>
      <w:pPr>
        <w:ind w:left="3174" w:hanging="360"/>
      </w:pPr>
      <w:rPr>
        <w:rFonts w:ascii="Symbol" w:hAnsi="Symbol" w:hint="default"/>
      </w:rPr>
    </w:lvl>
    <w:lvl w:ilvl="4" w:tplc="04100003" w:tentative="1">
      <w:start w:val="1"/>
      <w:numFmt w:val="bullet"/>
      <w:lvlText w:val="o"/>
      <w:lvlJc w:val="left"/>
      <w:pPr>
        <w:ind w:left="3894" w:hanging="360"/>
      </w:pPr>
      <w:rPr>
        <w:rFonts w:ascii="Courier New" w:hAnsi="Courier New" w:cs="Courier New" w:hint="default"/>
      </w:rPr>
    </w:lvl>
    <w:lvl w:ilvl="5" w:tplc="04100005" w:tentative="1">
      <w:start w:val="1"/>
      <w:numFmt w:val="bullet"/>
      <w:lvlText w:val=""/>
      <w:lvlJc w:val="left"/>
      <w:pPr>
        <w:ind w:left="4614" w:hanging="360"/>
      </w:pPr>
      <w:rPr>
        <w:rFonts w:ascii="Wingdings" w:hAnsi="Wingdings" w:hint="default"/>
      </w:rPr>
    </w:lvl>
    <w:lvl w:ilvl="6" w:tplc="04100001" w:tentative="1">
      <w:start w:val="1"/>
      <w:numFmt w:val="bullet"/>
      <w:lvlText w:val=""/>
      <w:lvlJc w:val="left"/>
      <w:pPr>
        <w:ind w:left="5334" w:hanging="360"/>
      </w:pPr>
      <w:rPr>
        <w:rFonts w:ascii="Symbol" w:hAnsi="Symbol" w:hint="default"/>
      </w:rPr>
    </w:lvl>
    <w:lvl w:ilvl="7" w:tplc="04100003" w:tentative="1">
      <w:start w:val="1"/>
      <w:numFmt w:val="bullet"/>
      <w:lvlText w:val="o"/>
      <w:lvlJc w:val="left"/>
      <w:pPr>
        <w:ind w:left="6054" w:hanging="360"/>
      </w:pPr>
      <w:rPr>
        <w:rFonts w:ascii="Courier New" w:hAnsi="Courier New" w:cs="Courier New" w:hint="default"/>
      </w:rPr>
    </w:lvl>
    <w:lvl w:ilvl="8" w:tplc="04100005" w:tentative="1">
      <w:start w:val="1"/>
      <w:numFmt w:val="bullet"/>
      <w:lvlText w:val=""/>
      <w:lvlJc w:val="left"/>
      <w:pPr>
        <w:ind w:left="6774" w:hanging="360"/>
      </w:pPr>
      <w:rPr>
        <w:rFonts w:ascii="Wingdings" w:hAnsi="Wingdings" w:hint="default"/>
      </w:rPr>
    </w:lvl>
  </w:abstractNum>
  <w:abstractNum w:abstractNumId="23" w15:restartNumberingAfterBreak="0">
    <w:nsid w:val="1B9E239C"/>
    <w:multiLevelType w:val="multilevel"/>
    <w:tmpl w:val="84F081A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1F007BD0"/>
    <w:multiLevelType w:val="hybridMultilevel"/>
    <w:tmpl w:val="09B6E882"/>
    <w:lvl w:ilvl="0" w:tplc="AA04FA1C">
      <w:start w:val="1"/>
      <w:numFmt w:val="decimal"/>
      <w:lvlText w:val="%1."/>
      <w:lvlJc w:val="left"/>
      <w:pPr>
        <w:ind w:left="502" w:hanging="360"/>
      </w:pPr>
      <w:rPr>
        <w:rFonts w:ascii="Garamond" w:hAnsi="Garamond" w:hint="default"/>
        <w:b/>
        <w:i w:val="0"/>
        <w:sz w:val="24"/>
      </w:rPr>
    </w:lvl>
    <w:lvl w:ilvl="1" w:tplc="04100017">
      <w:start w:val="1"/>
      <w:numFmt w:val="lowerLetter"/>
      <w:lvlText w:val="%2)"/>
      <w:lvlJc w:val="left"/>
      <w:pPr>
        <w:ind w:left="1157" w:hanging="360"/>
      </w:pPr>
    </w:lvl>
    <w:lvl w:ilvl="2" w:tplc="0410001B">
      <w:start w:val="1"/>
      <w:numFmt w:val="lowerRoman"/>
      <w:lvlText w:val="%3."/>
      <w:lvlJc w:val="right"/>
      <w:pPr>
        <w:ind w:left="1877" w:hanging="180"/>
      </w:pPr>
    </w:lvl>
    <w:lvl w:ilvl="3" w:tplc="B4EEA7CC">
      <w:start w:val="3"/>
      <w:numFmt w:val="bullet"/>
      <w:lvlText w:val="-"/>
      <w:lvlJc w:val="left"/>
      <w:pPr>
        <w:ind w:left="2597" w:hanging="360"/>
      </w:pPr>
      <w:rPr>
        <w:rFonts w:ascii="Calibri" w:eastAsia="Calibri" w:hAnsi="Calibri" w:cs="Times New Roman" w:hint="default"/>
        <w:b/>
        <w:i w:val="0"/>
        <w:u w:val="none"/>
      </w:rPr>
    </w:lvl>
    <w:lvl w:ilvl="4" w:tplc="A6269F66">
      <w:start w:val="1"/>
      <w:numFmt w:val="upperLetter"/>
      <w:lvlText w:val="%5)"/>
      <w:lvlJc w:val="left"/>
      <w:pPr>
        <w:ind w:left="3317" w:hanging="360"/>
      </w:pPr>
      <w:rPr>
        <w:rFonts w:cs="Tahoma" w:hint="default"/>
        <w:u w:val="none"/>
      </w:r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25" w15:restartNumberingAfterBreak="0">
    <w:nsid w:val="1F1D4296"/>
    <w:multiLevelType w:val="multilevel"/>
    <w:tmpl w:val="2B8609FA"/>
    <w:lvl w:ilvl="0">
      <w:start w:val="1"/>
      <w:numFmt w:val="decimal"/>
      <w:pStyle w:val="Titolo1"/>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20F50501"/>
    <w:multiLevelType w:val="hybridMultilevel"/>
    <w:tmpl w:val="56A43C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3680E69"/>
    <w:multiLevelType w:val="hybridMultilevel"/>
    <w:tmpl w:val="18EC8DE0"/>
    <w:lvl w:ilvl="0" w:tplc="9C167C24">
      <w:start w:val="1"/>
      <w:numFmt w:val="lowerLetter"/>
      <w:lvlText w:val="%1)"/>
      <w:lvlJc w:val="left"/>
      <w:pPr>
        <w:ind w:left="522" w:hanging="360"/>
      </w:pPr>
      <w:rPr>
        <w:rFonts w:hint="default"/>
      </w:rPr>
    </w:lvl>
    <w:lvl w:ilvl="1" w:tplc="04100019" w:tentative="1">
      <w:start w:val="1"/>
      <w:numFmt w:val="lowerLetter"/>
      <w:lvlText w:val="%2."/>
      <w:lvlJc w:val="left"/>
      <w:pPr>
        <w:ind w:left="1242" w:hanging="360"/>
      </w:pPr>
    </w:lvl>
    <w:lvl w:ilvl="2" w:tplc="0410001B" w:tentative="1">
      <w:start w:val="1"/>
      <w:numFmt w:val="lowerRoman"/>
      <w:lvlText w:val="%3."/>
      <w:lvlJc w:val="right"/>
      <w:pPr>
        <w:ind w:left="1962" w:hanging="180"/>
      </w:pPr>
    </w:lvl>
    <w:lvl w:ilvl="3" w:tplc="0410000F" w:tentative="1">
      <w:start w:val="1"/>
      <w:numFmt w:val="decimal"/>
      <w:lvlText w:val="%4."/>
      <w:lvlJc w:val="left"/>
      <w:pPr>
        <w:ind w:left="2682" w:hanging="360"/>
      </w:pPr>
    </w:lvl>
    <w:lvl w:ilvl="4" w:tplc="04100019" w:tentative="1">
      <w:start w:val="1"/>
      <w:numFmt w:val="lowerLetter"/>
      <w:lvlText w:val="%5."/>
      <w:lvlJc w:val="left"/>
      <w:pPr>
        <w:ind w:left="3402" w:hanging="360"/>
      </w:pPr>
    </w:lvl>
    <w:lvl w:ilvl="5" w:tplc="0410001B" w:tentative="1">
      <w:start w:val="1"/>
      <w:numFmt w:val="lowerRoman"/>
      <w:lvlText w:val="%6."/>
      <w:lvlJc w:val="right"/>
      <w:pPr>
        <w:ind w:left="4122" w:hanging="180"/>
      </w:pPr>
    </w:lvl>
    <w:lvl w:ilvl="6" w:tplc="0410000F" w:tentative="1">
      <w:start w:val="1"/>
      <w:numFmt w:val="decimal"/>
      <w:lvlText w:val="%7."/>
      <w:lvlJc w:val="left"/>
      <w:pPr>
        <w:ind w:left="4842" w:hanging="360"/>
      </w:pPr>
    </w:lvl>
    <w:lvl w:ilvl="7" w:tplc="04100019" w:tentative="1">
      <w:start w:val="1"/>
      <w:numFmt w:val="lowerLetter"/>
      <w:lvlText w:val="%8."/>
      <w:lvlJc w:val="left"/>
      <w:pPr>
        <w:ind w:left="5562" w:hanging="360"/>
      </w:pPr>
    </w:lvl>
    <w:lvl w:ilvl="8" w:tplc="0410001B" w:tentative="1">
      <w:start w:val="1"/>
      <w:numFmt w:val="lowerRoman"/>
      <w:lvlText w:val="%9."/>
      <w:lvlJc w:val="right"/>
      <w:pPr>
        <w:ind w:left="6282" w:hanging="180"/>
      </w:pPr>
    </w:lvl>
  </w:abstractNum>
  <w:abstractNum w:abstractNumId="28" w15:restartNumberingAfterBreak="0">
    <w:nsid w:val="260A0343"/>
    <w:multiLevelType w:val="hybridMultilevel"/>
    <w:tmpl w:val="7BE8186C"/>
    <w:lvl w:ilvl="0" w:tplc="48045418">
      <w:start w:val="1"/>
      <w:numFmt w:val="lowerLetter"/>
      <w:lvlText w:val="%1)"/>
      <w:lvlJc w:val="left"/>
      <w:pPr>
        <w:ind w:left="1157" w:hanging="360"/>
      </w:pPr>
      <w:rPr>
        <w:rFonts w:asciiTheme="minorHAnsi" w:eastAsia="Arial" w:hAnsiTheme="minorHAnsi" w:cstheme="minorHAnsi" w:hint="default"/>
        <w:spacing w:val="-1"/>
        <w:w w:val="105"/>
        <w:sz w:val="24"/>
        <w:szCs w:val="24"/>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A0B2BF0"/>
    <w:multiLevelType w:val="hybridMultilevel"/>
    <w:tmpl w:val="D6D8D298"/>
    <w:lvl w:ilvl="0" w:tplc="AA38A468">
      <w:start w:val="3"/>
      <w:numFmt w:val="bullet"/>
      <w:lvlText w:val="-"/>
      <w:lvlJc w:val="left"/>
      <w:pPr>
        <w:ind w:left="666" w:hanging="360"/>
      </w:pPr>
      <w:rPr>
        <w:rFonts w:ascii="Arial" w:eastAsia="Calibri" w:hAnsi="Arial" w:cs="Arial" w:hint="default"/>
        <w:b/>
        <w:sz w:val="15"/>
      </w:rPr>
    </w:lvl>
    <w:lvl w:ilvl="1" w:tplc="04100003" w:tentative="1">
      <w:start w:val="1"/>
      <w:numFmt w:val="bullet"/>
      <w:lvlText w:val="o"/>
      <w:lvlJc w:val="left"/>
      <w:pPr>
        <w:ind w:left="1386" w:hanging="360"/>
      </w:pPr>
      <w:rPr>
        <w:rFonts w:ascii="Courier New" w:hAnsi="Courier New" w:cs="Courier New" w:hint="default"/>
      </w:rPr>
    </w:lvl>
    <w:lvl w:ilvl="2" w:tplc="04100005" w:tentative="1">
      <w:start w:val="1"/>
      <w:numFmt w:val="bullet"/>
      <w:lvlText w:val=""/>
      <w:lvlJc w:val="left"/>
      <w:pPr>
        <w:ind w:left="2106" w:hanging="360"/>
      </w:pPr>
      <w:rPr>
        <w:rFonts w:ascii="Wingdings" w:hAnsi="Wingdings" w:hint="default"/>
      </w:rPr>
    </w:lvl>
    <w:lvl w:ilvl="3" w:tplc="04100001" w:tentative="1">
      <w:start w:val="1"/>
      <w:numFmt w:val="bullet"/>
      <w:lvlText w:val=""/>
      <w:lvlJc w:val="left"/>
      <w:pPr>
        <w:ind w:left="2826" w:hanging="360"/>
      </w:pPr>
      <w:rPr>
        <w:rFonts w:ascii="Symbol" w:hAnsi="Symbol" w:hint="default"/>
      </w:rPr>
    </w:lvl>
    <w:lvl w:ilvl="4" w:tplc="04100003" w:tentative="1">
      <w:start w:val="1"/>
      <w:numFmt w:val="bullet"/>
      <w:lvlText w:val="o"/>
      <w:lvlJc w:val="left"/>
      <w:pPr>
        <w:ind w:left="3546" w:hanging="360"/>
      </w:pPr>
      <w:rPr>
        <w:rFonts w:ascii="Courier New" w:hAnsi="Courier New" w:cs="Courier New" w:hint="default"/>
      </w:rPr>
    </w:lvl>
    <w:lvl w:ilvl="5" w:tplc="04100005" w:tentative="1">
      <w:start w:val="1"/>
      <w:numFmt w:val="bullet"/>
      <w:lvlText w:val=""/>
      <w:lvlJc w:val="left"/>
      <w:pPr>
        <w:ind w:left="4266" w:hanging="360"/>
      </w:pPr>
      <w:rPr>
        <w:rFonts w:ascii="Wingdings" w:hAnsi="Wingdings" w:hint="default"/>
      </w:rPr>
    </w:lvl>
    <w:lvl w:ilvl="6" w:tplc="04100001" w:tentative="1">
      <w:start w:val="1"/>
      <w:numFmt w:val="bullet"/>
      <w:lvlText w:val=""/>
      <w:lvlJc w:val="left"/>
      <w:pPr>
        <w:ind w:left="4986" w:hanging="360"/>
      </w:pPr>
      <w:rPr>
        <w:rFonts w:ascii="Symbol" w:hAnsi="Symbol" w:hint="default"/>
      </w:rPr>
    </w:lvl>
    <w:lvl w:ilvl="7" w:tplc="04100003" w:tentative="1">
      <w:start w:val="1"/>
      <w:numFmt w:val="bullet"/>
      <w:lvlText w:val="o"/>
      <w:lvlJc w:val="left"/>
      <w:pPr>
        <w:ind w:left="5706" w:hanging="360"/>
      </w:pPr>
      <w:rPr>
        <w:rFonts w:ascii="Courier New" w:hAnsi="Courier New" w:cs="Courier New" w:hint="default"/>
      </w:rPr>
    </w:lvl>
    <w:lvl w:ilvl="8" w:tplc="04100005" w:tentative="1">
      <w:start w:val="1"/>
      <w:numFmt w:val="bullet"/>
      <w:lvlText w:val=""/>
      <w:lvlJc w:val="left"/>
      <w:pPr>
        <w:ind w:left="6426" w:hanging="360"/>
      </w:pPr>
      <w:rPr>
        <w:rFonts w:ascii="Wingdings" w:hAnsi="Wingdings" w:hint="default"/>
      </w:rPr>
    </w:lvl>
  </w:abstractNum>
  <w:abstractNum w:abstractNumId="30" w15:restartNumberingAfterBreak="0">
    <w:nsid w:val="2C783BF4"/>
    <w:multiLevelType w:val="singleLevel"/>
    <w:tmpl w:val="A0B60E2E"/>
    <w:lvl w:ilvl="0">
      <w:start w:val="1"/>
      <w:numFmt w:val="bullet"/>
      <w:lvlText w:val=""/>
      <w:lvlJc w:val="left"/>
      <w:pPr>
        <w:ind w:left="3763" w:hanging="360"/>
      </w:pPr>
      <w:rPr>
        <w:rFonts w:ascii="Wingdings" w:hAnsi="Wingdings" w:hint="default"/>
        <w:sz w:val="36"/>
        <w:szCs w:val="36"/>
      </w:rPr>
    </w:lvl>
  </w:abstractNum>
  <w:abstractNum w:abstractNumId="31"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32" w15:restartNumberingAfterBreak="0">
    <w:nsid w:val="3D3961BB"/>
    <w:multiLevelType w:val="hybridMultilevel"/>
    <w:tmpl w:val="1D886DE6"/>
    <w:lvl w:ilvl="0" w:tplc="0410000B">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3D9A0BC2"/>
    <w:multiLevelType w:val="hybridMultilevel"/>
    <w:tmpl w:val="5F06012E"/>
    <w:lvl w:ilvl="0" w:tplc="F15E6302">
      <w:start w:val="1"/>
      <w:numFmt w:val="bullet"/>
      <w:pStyle w:val="Puntoele"/>
      <w:lvlText w:val=""/>
      <w:lvlPicBulletId w:val="0"/>
      <w:lvlJc w:val="left"/>
      <w:pPr>
        <w:ind w:left="720" w:hanging="360"/>
      </w:pPr>
      <w:rPr>
        <w:rFonts w:ascii="Symbol" w:hAnsi="Symbol" w:hint="default"/>
        <w:b/>
        <w:i w:val="0"/>
        <w:caps w:val="0"/>
        <w:strike w:val="0"/>
        <w:dstrike w:val="0"/>
        <w:vanish w:val="0"/>
        <w:color w:val="auto"/>
        <w:sz w:val="16"/>
        <w:szCs w:val="16"/>
        <w:vertAlign w:val="baseline"/>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42D813BF"/>
    <w:multiLevelType w:val="hybridMultilevel"/>
    <w:tmpl w:val="C5DC109A"/>
    <w:lvl w:ilvl="0" w:tplc="35EE4312">
      <w:start w:val="1"/>
      <w:numFmt w:val="decimal"/>
      <w:lvlText w:val="%1)"/>
      <w:lvlJc w:val="left"/>
      <w:pPr>
        <w:ind w:left="2138" w:hanging="360"/>
      </w:pPr>
      <w:rPr>
        <w:rFonts w:cs="Tahoma" w:hint="default"/>
        <w:i w:val="0"/>
        <w:u w:val="none"/>
      </w:rPr>
    </w:lvl>
    <w:lvl w:ilvl="1" w:tplc="04100019" w:tentative="1">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5" w15:restartNumberingAfterBreak="0">
    <w:nsid w:val="44F108B3"/>
    <w:multiLevelType w:val="hybridMultilevel"/>
    <w:tmpl w:val="D8EEB2C8"/>
    <w:lvl w:ilvl="0" w:tplc="FFFFFFFF">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95B5E0E"/>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9FF719F"/>
    <w:multiLevelType w:val="hybridMultilevel"/>
    <w:tmpl w:val="02A02B5A"/>
    <w:lvl w:ilvl="0" w:tplc="A82AC4A8">
      <w:start w:val="1"/>
      <w:numFmt w:val="decimal"/>
      <w:lvlText w:val="%1)"/>
      <w:lvlJc w:val="left"/>
      <w:pPr>
        <w:ind w:left="3054" w:hanging="360"/>
      </w:pPr>
      <w:rPr>
        <w:rFonts w:eastAsia="Segoe UI Symbol"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B913814"/>
    <w:multiLevelType w:val="hybridMultilevel"/>
    <w:tmpl w:val="B9E63DDE"/>
    <w:lvl w:ilvl="0" w:tplc="FBE05724">
      <w:start w:val="1"/>
      <w:numFmt w:val="bullet"/>
      <w:lvlText w:val=""/>
      <w:lvlJc w:val="left"/>
      <w:pPr>
        <w:ind w:left="1429" w:hanging="360"/>
      </w:pPr>
      <w:rPr>
        <w:rFonts w:ascii="Wingdings" w:hAnsi="Wingdings" w:hint="default"/>
        <w:sz w:val="36"/>
        <w:szCs w:val="36"/>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9" w15:restartNumberingAfterBreak="0">
    <w:nsid w:val="4C9B0EAC"/>
    <w:multiLevelType w:val="hybridMultilevel"/>
    <w:tmpl w:val="34260476"/>
    <w:lvl w:ilvl="0" w:tplc="EE3E6500">
      <w:start w:val="1"/>
      <w:numFmt w:val="bullet"/>
      <w:lvlText w:val=""/>
      <w:lvlJc w:val="left"/>
      <w:pPr>
        <w:ind w:left="720" w:hanging="360"/>
      </w:pPr>
      <w:rPr>
        <w:rFonts w:ascii="Wingdings" w:hAnsi="Wingdings" w:hint="default"/>
        <w:sz w:val="36"/>
        <w:szCs w:val="36"/>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DAC7540"/>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559042AB"/>
    <w:multiLevelType w:val="hybridMultilevel"/>
    <w:tmpl w:val="8684DC4A"/>
    <w:lvl w:ilvl="0" w:tplc="B6046104">
      <w:start w:val="1"/>
      <w:numFmt w:val="decimal"/>
      <w:lvlText w:val="%1."/>
      <w:lvlJc w:val="left"/>
      <w:pPr>
        <w:ind w:left="1429" w:hanging="360"/>
      </w:pPr>
      <w:rPr>
        <w:rFonts w:ascii="Calibri" w:hAnsi="Calibri" w:hint="default"/>
        <w:b/>
        <w:i w:val="0"/>
        <w:iCs/>
        <w:sz w:val="24"/>
        <w:szCs w:val="24"/>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3" w15:restartNumberingAfterBreak="0">
    <w:nsid w:val="58C378E2"/>
    <w:multiLevelType w:val="hybridMultilevel"/>
    <w:tmpl w:val="0E1A5812"/>
    <w:lvl w:ilvl="0" w:tplc="29BEAF84">
      <w:start w:val="1"/>
      <w:numFmt w:val="decimal"/>
      <w:lvlText w:val="%1)"/>
      <w:lvlJc w:val="left"/>
      <w:pPr>
        <w:ind w:left="1157" w:hanging="360"/>
      </w:pPr>
      <w:rPr>
        <w:rFonts w:hint="default"/>
        <w:lang w:val="it-IT"/>
      </w:rPr>
    </w:lvl>
    <w:lvl w:ilvl="1" w:tplc="44EA2914">
      <w:start w:val="1"/>
      <w:numFmt w:val="decimal"/>
      <w:lvlText w:val="%2."/>
      <w:lvlJc w:val="left"/>
      <w:pPr>
        <w:ind w:left="1512" w:hanging="432"/>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90A1549"/>
    <w:multiLevelType w:val="hybridMultilevel"/>
    <w:tmpl w:val="3FC6E372"/>
    <w:lvl w:ilvl="0" w:tplc="1472BD28">
      <w:start w:val="1"/>
      <w:numFmt w:val="decimal"/>
      <w:lvlText w:val="%1)"/>
      <w:lvlJc w:val="left"/>
      <w:pPr>
        <w:ind w:left="1157" w:hanging="360"/>
      </w:pPr>
      <w:rPr>
        <w:rFonts w:hint="default"/>
        <w:i w:val="0"/>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C3520B7"/>
    <w:multiLevelType w:val="hybridMultilevel"/>
    <w:tmpl w:val="96A00AC8"/>
    <w:lvl w:ilvl="0" w:tplc="04100019">
      <w:start w:val="1"/>
      <w:numFmt w:val="lowerLetter"/>
      <w:lvlText w:val="%1."/>
      <w:lvlJc w:val="left"/>
      <w:pPr>
        <w:ind w:left="1004" w:hanging="360"/>
      </w:pPr>
      <w:rPr>
        <w:rFonts w:hint="default"/>
        <w:b/>
      </w:r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6" w15:restartNumberingAfterBreak="0">
    <w:nsid w:val="5D1E0C74"/>
    <w:multiLevelType w:val="hybridMultilevel"/>
    <w:tmpl w:val="CDB4027A"/>
    <w:lvl w:ilvl="0" w:tplc="B518D714">
      <w:start w:val="4"/>
      <w:numFmt w:val="bullet"/>
      <w:lvlText w:val="-"/>
      <w:lvlJc w:val="left"/>
      <w:pPr>
        <w:ind w:left="1004" w:hanging="360"/>
      </w:pPr>
      <w:rPr>
        <w:rFonts w:ascii="Arial Unicode MS" w:eastAsia="Arial Unicode MS" w:hAnsi="Arial Unicode MS" w:cs="Arial Unicode MS" w:hint="eastAsia"/>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7" w15:restartNumberingAfterBreak="0">
    <w:nsid w:val="5EC867DC"/>
    <w:multiLevelType w:val="hybridMultilevel"/>
    <w:tmpl w:val="8A009E94"/>
    <w:lvl w:ilvl="0" w:tplc="29BEAF84">
      <w:start w:val="1"/>
      <w:numFmt w:val="decimal"/>
      <w:lvlText w:val="%1)"/>
      <w:lvlJc w:val="left"/>
      <w:pPr>
        <w:ind w:left="1157" w:hanging="360"/>
      </w:pPr>
      <w:rPr>
        <w:rFonts w:hint="default"/>
        <w:lang w:val="it-I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13A4BC8"/>
    <w:multiLevelType w:val="hybridMultilevel"/>
    <w:tmpl w:val="C40EFD70"/>
    <w:lvl w:ilvl="0" w:tplc="6CA0AF58">
      <w:start w:val="1"/>
      <w:numFmt w:val="bullet"/>
      <w:lvlText w:val=""/>
      <w:lvlJc w:val="left"/>
      <w:pPr>
        <w:ind w:left="1854" w:hanging="360"/>
      </w:pPr>
      <w:rPr>
        <w:rFonts w:ascii="Wingdings" w:hAnsi="Wingdings" w:hint="default"/>
        <w:sz w:val="36"/>
        <w:szCs w:val="36"/>
      </w:rPr>
    </w:lvl>
    <w:lvl w:ilvl="1" w:tplc="04100003" w:tentative="1">
      <w:start w:val="1"/>
      <w:numFmt w:val="bullet"/>
      <w:lvlText w:val="o"/>
      <w:lvlJc w:val="left"/>
      <w:pPr>
        <w:ind w:left="2574" w:hanging="360"/>
      </w:pPr>
      <w:rPr>
        <w:rFonts w:ascii="Courier New" w:hAnsi="Courier New" w:cs="Courier Ne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Courier Ne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Courier New" w:hint="default"/>
      </w:rPr>
    </w:lvl>
    <w:lvl w:ilvl="8" w:tplc="04100005" w:tentative="1">
      <w:start w:val="1"/>
      <w:numFmt w:val="bullet"/>
      <w:lvlText w:val=""/>
      <w:lvlJc w:val="left"/>
      <w:pPr>
        <w:ind w:left="7614" w:hanging="360"/>
      </w:pPr>
      <w:rPr>
        <w:rFonts w:ascii="Wingdings" w:hAnsi="Wingdings" w:hint="default"/>
      </w:rPr>
    </w:lvl>
  </w:abstractNum>
  <w:abstractNum w:abstractNumId="49" w15:restartNumberingAfterBreak="0">
    <w:nsid w:val="63FF7B99"/>
    <w:multiLevelType w:val="hybridMultilevel"/>
    <w:tmpl w:val="68B0A0B0"/>
    <w:lvl w:ilvl="0" w:tplc="FFFFFFFF">
      <w:start w:val="1"/>
      <w:numFmt w:val="decimal"/>
      <w:lvlText w:val="%1)"/>
      <w:lvlJc w:val="left"/>
      <w:pPr>
        <w:ind w:left="1157" w:hanging="360"/>
      </w:pPr>
      <w:rPr>
        <w:rFonts w:hint="default"/>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73B0367"/>
    <w:multiLevelType w:val="hybridMultilevel"/>
    <w:tmpl w:val="83F25720"/>
    <w:lvl w:ilvl="0" w:tplc="6C348C6C">
      <w:numFmt w:val="bullet"/>
      <w:lvlText w:val="-"/>
      <w:lvlJc w:val="left"/>
      <w:pPr>
        <w:ind w:left="720" w:hanging="360"/>
      </w:pPr>
      <w:rPr>
        <w:rFonts w:ascii="Calibri" w:eastAsia="Calibri" w:hAnsi="Calibri"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68C81917"/>
    <w:multiLevelType w:val="hybridMultilevel"/>
    <w:tmpl w:val="E7A8C412"/>
    <w:lvl w:ilvl="0" w:tplc="E4808FE0">
      <w:start w:val="9"/>
      <w:numFmt w:val="bullet"/>
      <w:lvlText w:val="-"/>
      <w:lvlJc w:val="left"/>
      <w:pPr>
        <w:ind w:left="720" w:hanging="360"/>
      </w:pPr>
      <w:rPr>
        <w:rFonts w:ascii="Times New Roman" w:eastAsia="Times New Roman" w:hAnsi="Times New Roman" w:cs="Times New Roman" w:hint="default"/>
        <w:b/>
        <w:strike w:val="0"/>
        <w:dstrike w:val="0"/>
        <w:u w:val="none"/>
        <w:effect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96169F3"/>
    <w:multiLevelType w:val="hybridMultilevel"/>
    <w:tmpl w:val="51A0F71E"/>
    <w:lvl w:ilvl="0" w:tplc="7BE47D1A">
      <w:start w:val="1"/>
      <w:numFmt w:val="bullet"/>
      <w:lvlText w:val="-"/>
      <w:lvlJc w:val="left"/>
      <w:pPr>
        <w:ind w:left="1020" w:hanging="360"/>
      </w:pPr>
      <w:rPr>
        <w:rFonts w:ascii="Simplified Arabic Fixed" w:hAnsi="Simplified Arabic Fixed" w:hint="default"/>
        <w:position w:val="1"/>
        <w:sz w:val="24"/>
        <w:szCs w:val="24"/>
      </w:rPr>
    </w:lvl>
    <w:lvl w:ilvl="1" w:tplc="FFFFFFFF">
      <w:start w:val="1"/>
      <w:numFmt w:val="bullet"/>
      <w:lvlText w:val="•"/>
      <w:lvlJc w:val="left"/>
      <w:pPr>
        <w:ind w:left="1992" w:hanging="360"/>
      </w:pPr>
      <w:rPr>
        <w:rFonts w:hint="default"/>
      </w:rPr>
    </w:lvl>
    <w:lvl w:ilvl="2" w:tplc="FFFFFFFF">
      <w:start w:val="1"/>
      <w:numFmt w:val="bullet"/>
      <w:lvlText w:val="•"/>
      <w:lvlJc w:val="left"/>
      <w:pPr>
        <w:ind w:left="2964" w:hanging="360"/>
      </w:pPr>
      <w:rPr>
        <w:rFonts w:hint="default"/>
      </w:rPr>
    </w:lvl>
    <w:lvl w:ilvl="3" w:tplc="FFFFFFFF">
      <w:start w:val="1"/>
      <w:numFmt w:val="bullet"/>
      <w:lvlText w:val="•"/>
      <w:lvlJc w:val="left"/>
      <w:pPr>
        <w:ind w:left="3936" w:hanging="360"/>
      </w:pPr>
      <w:rPr>
        <w:rFonts w:hint="default"/>
      </w:rPr>
    </w:lvl>
    <w:lvl w:ilvl="4" w:tplc="FFFFFFFF">
      <w:start w:val="1"/>
      <w:numFmt w:val="bullet"/>
      <w:lvlText w:val="•"/>
      <w:lvlJc w:val="left"/>
      <w:pPr>
        <w:ind w:left="4908" w:hanging="360"/>
      </w:pPr>
      <w:rPr>
        <w:rFonts w:hint="default"/>
      </w:rPr>
    </w:lvl>
    <w:lvl w:ilvl="5" w:tplc="FFFFFFFF">
      <w:start w:val="1"/>
      <w:numFmt w:val="bullet"/>
      <w:lvlText w:val="•"/>
      <w:lvlJc w:val="left"/>
      <w:pPr>
        <w:ind w:left="5881" w:hanging="360"/>
      </w:pPr>
      <w:rPr>
        <w:rFonts w:hint="default"/>
      </w:rPr>
    </w:lvl>
    <w:lvl w:ilvl="6" w:tplc="FFFFFFFF">
      <w:start w:val="1"/>
      <w:numFmt w:val="bullet"/>
      <w:lvlText w:val="•"/>
      <w:lvlJc w:val="left"/>
      <w:pPr>
        <w:ind w:left="6853" w:hanging="360"/>
      </w:pPr>
      <w:rPr>
        <w:rFonts w:hint="default"/>
      </w:rPr>
    </w:lvl>
    <w:lvl w:ilvl="7" w:tplc="FFFFFFFF">
      <w:start w:val="1"/>
      <w:numFmt w:val="bullet"/>
      <w:lvlText w:val="•"/>
      <w:lvlJc w:val="left"/>
      <w:pPr>
        <w:ind w:left="7825" w:hanging="360"/>
      </w:pPr>
      <w:rPr>
        <w:rFonts w:hint="default"/>
      </w:rPr>
    </w:lvl>
    <w:lvl w:ilvl="8" w:tplc="FFFFFFFF">
      <w:start w:val="1"/>
      <w:numFmt w:val="bullet"/>
      <w:lvlText w:val="•"/>
      <w:lvlJc w:val="left"/>
      <w:pPr>
        <w:ind w:left="8797" w:hanging="360"/>
      </w:pPr>
      <w:rPr>
        <w:rFonts w:hint="default"/>
      </w:rPr>
    </w:lvl>
  </w:abstractNum>
  <w:abstractNum w:abstractNumId="53" w15:restartNumberingAfterBreak="0">
    <w:nsid w:val="6A464183"/>
    <w:multiLevelType w:val="singleLevel"/>
    <w:tmpl w:val="6DF258A0"/>
    <w:lvl w:ilvl="0">
      <w:start w:val="1"/>
      <w:numFmt w:val="decimal"/>
      <w:lvlText w:val="%1."/>
      <w:lvlJc w:val="left"/>
      <w:pPr>
        <w:ind w:left="502" w:hanging="360"/>
      </w:pPr>
      <w:rPr>
        <w:rFonts w:ascii="Arial Unicode MS" w:eastAsia="Arial Unicode MS" w:hAnsi="Arial Unicode MS" w:cs="Arial Unicode MS" w:hint="default"/>
        <w:b/>
        <w:i w:val="0"/>
        <w:sz w:val="22"/>
        <w:szCs w:val="22"/>
      </w:rPr>
    </w:lvl>
  </w:abstractNum>
  <w:abstractNum w:abstractNumId="54" w15:restartNumberingAfterBreak="0">
    <w:nsid w:val="6ED76B37"/>
    <w:multiLevelType w:val="hybridMultilevel"/>
    <w:tmpl w:val="8A009E94"/>
    <w:lvl w:ilvl="0" w:tplc="FFFFFFFF">
      <w:start w:val="1"/>
      <w:numFmt w:val="decimal"/>
      <w:lvlText w:val="%1)"/>
      <w:lvlJc w:val="left"/>
      <w:pPr>
        <w:ind w:left="1157" w:hanging="360"/>
      </w:pPr>
      <w:rPr>
        <w:rFonts w:hint="default"/>
        <w:lang w:val="it-I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3514917"/>
    <w:multiLevelType w:val="multilevel"/>
    <w:tmpl w:val="ADBEFAA0"/>
    <w:lvl w:ilvl="0">
      <w:start w:val="2"/>
      <w:numFmt w:val="decimal"/>
      <w:pStyle w:val="Titolo1luca"/>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15:restartNumberingAfterBreak="0">
    <w:nsid w:val="79FA46C4"/>
    <w:multiLevelType w:val="multilevel"/>
    <w:tmpl w:val="2996D68A"/>
    <w:lvl w:ilvl="0">
      <w:start w:val="3"/>
      <w:numFmt w:val="decimal"/>
      <w:lvlText w:val="%1"/>
      <w:lvlJc w:val="left"/>
      <w:pPr>
        <w:ind w:left="360" w:hanging="360"/>
      </w:pPr>
      <w:rPr>
        <w:rFonts w:hint="default"/>
      </w:rPr>
    </w:lvl>
    <w:lvl w:ilvl="1">
      <w:start w:val="1"/>
      <w:numFmt w:val="decimal"/>
      <w:pStyle w:val="Titolo2"/>
      <w:lvlText w:val="%1.%2"/>
      <w:lvlJc w:val="left"/>
      <w:pPr>
        <w:ind w:left="360" w:hanging="360"/>
      </w:pPr>
      <w:rPr>
        <w:rFonts w:hint="default"/>
      </w:rPr>
    </w:lvl>
    <w:lvl w:ilvl="2">
      <w:start w:val="1"/>
      <w:numFmt w:val="decimal"/>
      <w:pStyle w:val="Tito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ADA6169"/>
    <w:multiLevelType w:val="hybridMultilevel"/>
    <w:tmpl w:val="ADAA036A"/>
    <w:lvl w:ilvl="0" w:tplc="EE3E6500">
      <w:start w:val="1"/>
      <w:numFmt w:val="bullet"/>
      <w:lvlText w:val=""/>
      <w:lvlJc w:val="left"/>
      <w:pPr>
        <w:ind w:left="360" w:hanging="360"/>
      </w:pPr>
      <w:rPr>
        <w:rFonts w:ascii="Wingdings" w:hAnsi="Wingdings" w:hint="default"/>
        <w:sz w:val="36"/>
        <w:szCs w:val="36"/>
      </w:rPr>
    </w:lvl>
    <w:lvl w:ilvl="1" w:tplc="04100003">
      <w:start w:val="1"/>
      <w:numFmt w:val="bullet"/>
      <w:lvlText w:val="o"/>
      <w:lvlJc w:val="left"/>
      <w:pPr>
        <w:ind w:left="2640" w:hanging="360"/>
      </w:pPr>
      <w:rPr>
        <w:rFonts w:ascii="Courier New" w:hAnsi="Courier New" w:cs="Courier New" w:hint="default"/>
      </w:rPr>
    </w:lvl>
    <w:lvl w:ilvl="2" w:tplc="04100005" w:tentative="1">
      <w:start w:val="1"/>
      <w:numFmt w:val="bullet"/>
      <w:lvlText w:val=""/>
      <w:lvlJc w:val="left"/>
      <w:pPr>
        <w:ind w:left="3360" w:hanging="360"/>
      </w:pPr>
      <w:rPr>
        <w:rFonts w:ascii="Wingdings" w:hAnsi="Wingdings" w:hint="default"/>
      </w:rPr>
    </w:lvl>
    <w:lvl w:ilvl="3" w:tplc="04100001" w:tentative="1">
      <w:start w:val="1"/>
      <w:numFmt w:val="bullet"/>
      <w:lvlText w:val=""/>
      <w:lvlJc w:val="left"/>
      <w:pPr>
        <w:ind w:left="4080" w:hanging="360"/>
      </w:pPr>
      <w:rPr>
        <w:rFonts w:ascii="Symbol" w:hAnsi="Symbol" w:hint="default"/>
      </w:rPr>
    </w:lvl>
    <w:lvl w:ilvl="4" w:tplc="04100003" w:tentative="1">
      <w:start w:val="1"/>
      <w:numFmt w:val="bullet"/>
      <w:lvlText w:val="o"/>
      <w:lvlJc w:val="left"/>
      <w:pPr>
        <w:ind w:left="4800" w:hanging="360"/>
      </w:pPr>
      <w:rPr>
        <w:rFonts w:ascii="Courier New" w:hAnsi="Courier New" w:cs="Courier New" w:hint="default"/>
      </w:rPr>
    </w:lvl>
    <w:lvl w:ilvl="5" w:tplc="04100005" w:tentative="1">
      <w:start w:val="1"/>
      <w:numFmt w:val="bullet"/>
      <w:lvlText w:val=""/>
      <w:lvlJc w:val="left"/>
      <w:pPr>
        <w:ind w:left="5520" w:hanging="360"/>
      </w:pPr>
      <w:rPr>
        <w:rFonts w:ascii="Wingdings" w:hAnsi="Wingdings" w:hint="default"/>
      </w:rPr>
    </w:lvl>
    <w:lvl w:ilvl="6" w:tplc="04100001" w:tentative="1">
      <w:start w:val="1"/>
      <w:numFmt w:val="bullet"/>
      <w:lvlText w:val=""/>
      <w:lvlJc w:val="left"/>
      <w:pPr>
        <w:ind w:left="6240" w:hanging="360"/>
      </w:pPr>
      <w:rPr>
        <w:rFonts w:ascii="Symbol" w:hAnsi="Symbol" w:hint="default"/>
      </w:rPr>
    </w:lvl>
    <w:lvl w:ilvl="7" w:tplc="04100003" w:tentative="1">
      <w:start w:val="1"/>
      <w:numFmt w:val="bullet"/>
      <w:lvlText w:val="o"/>
      <w:lvlJc w:val="left"/>
      <w:pPr>
        <w:ind w:left="6960" w:hanging="360"/>
      </w:pPr>
      <w:rPr>
        <w:rFonts w:ascii="Courier New" w:hAnsi="Courier New" w:cs="Courier New" w:hint="default"/>
      </w:rPr>
    </w:lvl>
    <w:lvl w:ilvl="8" w:tplc="04100005" w:tentative="1">
      <w:start w:val="1"/>
      <w:numFmt w:val="bullet"/>
      <w:lvlText w:val=""/>
      <w:lvlJc w:val="left"/>
      <w:pPr>
        <w:ind w:left="7680" w:hanging="360"/>
      </w:pPr>
      <w:rPr>
        <w:rFonts w:ascii="Wingdings" w:hAnsi="Wingdings" w:hint="default"/>
      </w:rPr>
    </w:lvl>
  </w:abstractNum>
  <w:abstractNum w:abstractNumId="58" w15:restartNumberingAfterBreak="0">
    <w:nsid w:val="7E4454E1"/>
    <w:multiLevelType w:val="hybridMultilevel"/>
    <w:tmpl w:val="C1B0F548"/>
    <w:lvl w:ilvl="0" w:tplc="89AAA15A">
      <w:start w:val="1"/>
      <w:numFmt w:val="bullet"/>
      <w:lvlText w:val="□"/>
      <w:lvlJc w:val="left"/>
      <w:pPr>
        <w:ind w:left="2912" w:hanging="360"/>
      </w:pPr>
      <w:rPr>
        <w:rFonts w:ascii="Times New Roman" w:hAnsi="Times New Roman" w:cs="Times New Roman" w:hint="default"/>
        <w:b/>
        <w:color w:val="auto"/>
        <w:sz w:val="36"/>
        <w:u w:val="none"/>
      </w:rPr>
    </w:lvl>
    <w:lvl w:ilvl="1" w:tplc="04100017">
      <w:start w:val="1"/>
      <w:numFmt w:val="lowerLetter"/>
      <w:lvlText w:val="%2)"/>
      <w:lvlJc w:val="left"/>
      <w:pPr>
        <w:ind w:left="1932" w:hanging="360"/>
      </w:pPr>
      <w:rPr>
        <w:rFonts w:hint="default"/>
      </w:rPr>
    </w:lvl>
    <w:lvl w:ilvl="2" w:tplc="04100005">
      <w:start w:val="1"/>
      <w:numFmt w:val="bullet"/>
      <w:lvlText w:val=""/>
      <w:lvlJc w:val="left"/>
      <w:pPr>
        <w:ind w:left="2652" w:hanging="360"/>
      </w:pPr>
      <w:rPr>
        <w:rFonts w:ascii="Wingdings" w:hAnsi="Wingdings" w:hint="default"/>
      </w:rPr>
    </w:lvl>
    <w:lvl w:ilvl="3" w:tplc="04100001" w:tentative="1">
      <w:start w:val="1"/>
      <w:numFmt w:val="bullet"/>
      <w:lvlText w:val=""/>
      <w:lvlJc w:val="left"/>
      <w:pPr>
        <w:ind w:left="3372" w:hanging="360"/>
      </w:pPr>
      <w:rPr>
        <w:rFonts w:ascii="Symbol" w:hAnsi="Symbol" w:hint="default"/>
      </w:rPr>
    </w:lvl>
    <w:lvl w:ilvl="4" w:tplc="04100003" w:tentative="1">
      <w:start w:val="1"/>
      <w:numFmt w:val="bullet"/>
      <w:lvlText w:val="o"/>
      <w:lvlJc w:val="left"/>
      <w:pPr>
        <w:ind w:left="4092" w:hanging="360"/>
      </w:pPr>
      <w:rPr>
        <w:rFonts w:ascii="Courier New" w:hAnsi="Courier New" w:cs="Courier New" w:hint="default"/>
      </w:rPr>
    </w:lvl>
    <w:lvl w:ilvl="5" w:tplc="04100005" w:tentative="1">
      <w:start w:val="1"/>
      <w:numFmt w:val="bullet"/>
      <w:lvlText w:val=""/>
      <w:lvlJc w:val="left"/>
      <w:pPr>
        <w:ind w:left="4812" w:hanging="360"/>
      </w:pPr>
      <w:rPr>
        <w:rFonts w:ascii="Wingdings" w:hAnsi="Wingdings" w:hint="default"/>
      </w:rPr>
    </w:lvl>
    <w:lvl w:ilvl="6" w:tplc="04100001" w:tentative="1">
      <w:start w:val="1"/>
      <w:numFmt w:val="bullet"/>
      <w:lvlText w:val=""/>
      <w:lvlJc w:val="left"/>
      <w:pPr>
        <w:ind w:left="5532" w:hanging="360"/>
      </w:pPr>
      <w:rPr>
        <w:rFonts w:ascii="Symbol" w:hAnsi="Symbol" w:hint="default"/>
      </w:rPr>
    </w:lvl>
    <w:lvl w:ilvl="7" w:tplc="04100003" w:tentative="1">
      <w:start w:val="1"/>
      <w:numFmt w:val="bullet"/>
      <w:lvlText w:val="o"/>
      <w:lvlJc w:val="left"/>
      <w:pPr>
        <w:ind w:left="6252" w:hanging="360"/>
      </w:pPr>
      <w:rPr>
        <w:rFonts w:ascii="Courier New" w:hAnsi="Courier New" w:cs="Courier New" w:hint="default"/>
      </w:rPr>
    </w:lvl>
    <w:lvl w:ilvl="8" w:tplc="04100005" w:tentative="1">
      <w:start w:val="1"/>
      <w:numFmt w:val="bullet"/>
      <w:lvlText w:val=""/>
      <w:lvlJc w:val="left"/>
      <w:pPr>
        <w:ind w:left="6972" w:hanging="360"/>
      </w:pPr>
      <w:rPr>
        <w:rFonts w:ascii="Wingdings" w:hAnsi="Wingdings" w:hint="default"/>
      </w:rPr>
    </w:lvl>
  </w:abstractNum>
  <w:abstractNum w:abstractNumId="59" w15:restartNumberingAfterBreak="0">
    <w:nsid w:val="7EC93D68"/>
    <w:multiLevelType w:val="hybridMultilevel"/>
    <w:tmpl w:val="10004F8E"/>
    <w:lvl w:ilvl="0" w:tplc="EE3E6500">
      <w:start w:val="1"/>
      <w:numFmt w:val="bullet"/>
      <w:lvlText w:val=""/>
      <w:lvlJc w:val="left"/>
      <w:pPr>
        <w:ind w:left="786" w:hanging="360"/>
      </w:pPr>
      <w:rPr>
        <w:rFonts w:ascii="Wingdings" w:hAnsi="Wingdings"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61752076">
    <w:abstractNumId w:val="25"/>
  </w:num>
  <w:num w:numId="2" w16cid:durableId="502164490">
    <w:abstractNumId w:val="7"/>
  </w:num>
  <w:num w:numId="3" w16cid:durableId="232664591">
    <w:abstractNumId w:val="55"/>
  </w:num>
  <w:num w:numId="4" w16cid:durableId="1180047284">
    <w:abstractNumId w:val="56"/>
  </w:num>
  <w:num w:numId="5" w16cid:durableId="1660882908">
    <w:abstractNumId w:val="0"/>
  </w:num>
  <w:num w:numId="6" w16cid:durableId="1520855269">
    <w:abstractNumId w:val="33"/>
  </w:num>
  <w:num w:numId="7" w16cid:durableId="764888497">
    <w:abstractNumId w:val="15"/>
  </w:num>
  <w:num w:numId="8" w16cid:durableId="1301956454">
    <w:abstractNumId w:val="59"/>
  </w:num>
  <w:num w:numId="9" w16cid:durableId="993531345">
    <w:abstractNumId w:val="30"/>
  </w:num>
  <w:num w:numId="10" w16cid:durableId="1310936461">
    <w:abstractNumId w:val="24"/>
  </w:num>
  <w:num w:numId="11" w16cid:durableId="1734962525">
    <w:abstractNumId w:val="50"/>
  </w:num>
  <w:num w:numId="12" w16cid:durableId="493179347">
    <w:abstractNumId w:val="42"/>
  </w:num>
  <w:num w:numId="13" w16cid:durableId="1037316954">
    <w:abstractNumId w:val="39"/>
  </w:num>
  <w:num w:numId="14" w16cid:durableId="1394234376">
    <w:abstractNumId w:val="10"/>
  </w:num>
  <w:num w:numId="15" w16cid:durableId="813645860">
    <w:abstractNumId w:val="53"/>
  </w:num>
  <w:num w:numId="16" w16cid:durableId="775755182">
    <w:abstractNumId w:val="22"/>
  </w:num>
  <w:num w:numId="17" w16cid:durableId="452946911">
    <w:abstractNumId w:val="31"/>
  </w:num>
  <w:num w:numId="18" w16cid:durableId="282226015">
    <w:abstractNumId w:val="57"/>
  </w:num>
  <w:num w:numId="19" w16cid:durableId="200631981">
    <w:abstractNumId w:val="48"/>
  </w:num>
  <w:num w:numId="20" w16cid:durableId="2004045935">
    <w:abstractNumId w:val="38"/>
  </w:num>
  <w:num w:numId="21" w16cid:durableId="1171027110">
    <w:abstractNumId w:val="36"/>
  </w:num>
  <w:num w:numId="22" w16cid:durableId="2128887833">
    <w:abstractNumId w:val="17"/>
  </w:num>
  <w:num w:numId="23" w16cid:durableId="1189222205">
    <w:abstractNumId w:val="43"/>
  </w:num>
  <w:num w:numId="24" w16cid:durableId="646785228">
    <w:abstractNumId w:val="28"/>
  </w:num>
  <w:num w:numId="25" w16cid:durableId="1032151049">
    <w:abstractNumId w:val="13"/>
  </w:num>
  <w:num w:numId="26" w16cid:durableId="1430345518">
    <w:abstractNumId w:val="16"/>
  </w:num>
  <w:num w:numId="27" w16cid:durableId="1492209099">
    <w:abstractNumId w:val="46"/>
  </w:num>
  <w:num w:numId="28" w16cid:durableId="1536191944">
    <w:abstractNumId w:val="40"/>
  </w:num>
  <w:num w:numId="29" w16cid:durableId="1705254913">
    <w:abstractNumId w:val="44"/>
  </w:num>
  <w:num w:numId="30" w16cid:durableId="707997384">
    <w:abstractNumId w:val="34"/>
  </w:num>
  <w:num w:numId="31" w16cid:durableId="581455805">
    <w:abstractNumId w:val="47"/>
  </w:num>
  <w:num w:numId="32" w16cid:durableId="579828759">
    <w:abstractNumId w:val="19"/>
  </w:num>
  <w:num w:numId="33" w16cid:durableId="1847402184">
    <w:abstractNumId w:val="9"/>
  </w:num>
  <w:num w:numId="34" w16cid:durableId="2057849114">
    <w:abstractNumId w:val="1"/>
  </w:num>
  <w:num w:numId="35" w16cid:durableId="362442669">
    <w:abstractNumId w:val="2"/>
  </w:num>
  <w:num w:numId="36" w16cid:durableId="1799108318">
    <w:abstractNumId w:val="3"/>
  </w:num>
  <w:num w:numId="37" w16cid:durableId="1197043419">
    <w:abstractNumId w:val="4"/>
  </w:num>
  <w:num w:numId="38" w16cid:durableId="1902599657">
    <w:abstractNumId w:val="5"/>
  </w:num>
  <w:num w:numId="39" w16cid:durableId="1335063916">
    <w:abstractNumId w:val="41"/>
  </w:num>
  <w:num w:numId="40" w16cid:durableId="2084373521">
    <w:abstractNumId w:val="27"/>
  </w:num>
  <w:num w:numId="41" w16cid:durableId="91704460">
    <w:abstractNumId w:val="11"/>
  </w:num>
  <w:num w:numId="42" w16cid:durableId="2089842761">
    <w:abstractNumId w:val="29"/>
  </w:num>
  <w:num w:numId="43" w16cid:durableId="250309899">
    <w:abstractNumId w:val="26"/>
  </w:num>
  <w:num w:numId="44" w16cid:durableId="506822344">
    <w:abstractNumId w:val="56"/>
  </w:num>
  <w:num w:numId="45" w16cid:durableId="460079576">
    <w:abstractNumId w:val="21"/>
  </w:num>
  <w:num w:numId="46" w16cid:durableId="330989005">
    <w:abstractNumId w:val="8"/>
  </w:num>
  <w:num w:numId="47" w16cid:durableId="1693069283">
    <w:abstractNumId w:val="23"/>
  </w:num>
  <w:num w:numId="48" w16cid:durableId="702629036">
    <w:abstractNumId w:val="32"/>
  </w:num>
  <w:num w:numId="49" w16cid:durableId="1671367702">
    <w:abstractNumId w:val="45"/>
  </w:num>
  <w:num w:numId="50" w16cid:durableId="988552677">
    <w:abstractNumId w:val="12"/>
  </w:num>
  <w:num w:numId="51" w16cid:durableId="985356194">
    <w:abstractNumId w:val="58"/>
  </w:num>
  <w:num w:numId="52" w16cid:durableId="824511168">
    <w:abstractNumId w:val="54"/>
  </w:num>
  <w:num w:numId="53" w16cid:durableId="280769907">
    <w:abstractNumId w:val="52"/>
  </w:num>
  <w:num w:numId="54" w16cid:durableId="1129013175">
    <w:abstractNumId w:val="49"/>
  </w:num>
  <w:num w:numId="55" w16cid:durableId="725497711">
    <w:abstractNumId w:val="14"/>
  </w:num>
  <w:num w:numId="56" w16cid:durableId="1624967121">
    <w:abstractNumId w:val="35"/>
  </w:num>
  <w:num w:numId="57" w16cid:durableId="998192737">
    <w:abstractNumId w:val="51"/>
  </w:num>
  <w:num w:numId="58" w16cid:durableId="237131648">
    <w:abstractNumId w:val="18"/>
  </w:num>
  <w:num w:numId="59" w16cid:durableId="205217829">
    <w:abstractNumId w:val="37"/>
  </w:num>
  <w:num w:numId="60" w16cid:durableId="2029333819">
    <w:abstractNumId w:val="2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284"/>
    <w:rsid w:val="00002316"/>
    <w:rsid w:val="00002FF1"/>
    <w:rsid w:val="000055D3"/>
    <w:rsid w:val="00007D6C"/>
    <w:rsid w:val="000107CC"/>
    <w:rsid w:val="00010900"/>
    <w:rsid w:val="00010DBD"/>
    <w:rsid w:val="00011526"/>
    <w:rsid w:val="0001156D"/>
    <w:rsid w:val="00012BB4"/>
    <w:rsid w:val="00012F5A"/>
    <w:rsid w:val="00014534"/>
    <w:rsid w:val="00014B76"/>
    <w:rsid w:val="0001532D"/>
    <w:rsid w:val="000170D8"/>
    <w:rsid w:val="00021286"/>
    <w:rsid w:val="00021ADE"/>
    <w:rsid w:val="000239AE"/>
    <w:rsid w:val="000270DD"/>
    <w:rsid w:val="00030773"/>
    <w:rsid w:val="00030C66"/>
    <w:rsid w:val="00033862"/>
    <w:rsid w:val="00033A35"/>
    <w:rsid w:val="00033BF1"/>
    <w:rsid w:val="00036F28"/>
    <w:rsid w:val="00036F5C"/>
    <w:rsid w:val="00036FB2"/>
    <w:rsid w:val="0004076B"/>
    <w:rsid w:val="000420E2"/>
    <w:rsid w:val="00046C42"/>
    <w:rsid w:val="0004785A"/>
    <w:rsid w:val="0004799E"/>
    <w:rsid w:val="00047F58"/>
    <w:rsid w:val="00051023"/>
    <w:rsid w:val="00051231"/>
    <w:rsid w:val="00051797"/>
    <w:rsid w:val="000538DC"/>
    <w:rsid w:val="00053BA1"/>
    <w:rsid w:val="0006231B"/>
    <w:rsid w:val="000642BE"/>
    <w:rsid w:val="00067F33"/>
    <w:rsid w:val="00071590"/>
    <w:rsid w:val="00071EDC"/>
    <w:rsid w:val="00072995"/>
    <w:rsid w:val="0007363C"/>
    <w:rsid w:val="00073894"/>
    <w:rsid w:val="0007437C"/>
    <w:rsid w:val="00074685"/>
    <w:rsid w:val="00076D25"/>
    <w:rsid w:val="00076F48"/>
    <w:rsid w:val="00077330"/>
    <w:rsid w:val="00077513"/>
    <w:rsid w:val="00077561"/>
    <w:rsid w:val="00077BB3"/>
    <w:rsid w:val="00077C91"/>
    <w:rsid w:val="000818E9"/>
    <w:rsid w:val="00082237"/>
    <w:rsid w:val="000836D9"/>
    <w:rsid w:val="00083843"/>
    <w:rsid w:val="000858DD"/>
    <w:rsid w:val="0008598F"/>
    <w:rsid w:val="00086AC4"/>
    <w:rsid w:val="00087C2D"/>
    <w:rsid w:val="000919A7"/>
    <w:rsid w:val="00091AF5"/>
    <w:rsid w:val="00092BBE"/>
    <w:rsid w:val="000933E1"/>
    <w:rsid w:val="000954EB"/>
    <w:rsid w:val="000962E7"/>
    <w:rsid w:val="000966DA"/>
    <w:rsid w:val="00097EEB"/>
    <w:rsid w:val="000A08FC"/>
    <w:rsid w:val="000A2870"/>
    <w:rsid w:val="000A2AA9"/>
    <w:rsid w:val="000A3086"/>
    <w:rsid w:val="000A37D1"/>
    <w:rsid w:val="000A3838"/>
    <w:rsid w:val="000A46A9"/>
    <w:rsid w:val="000A49FF"/>
    <w:rsid w:val="000A5AA3"/>
    <w:rsid w:val="000A5BA4"/>
    <w:rsid w:val="000A6C90"/>
    <w:rsid w:val="000A6DD0"/>
    <w:rsid w:val="000A7AB5"/>
    <w:rsid w:val="000B01FC"/>
    <w:rsid w:val="000B033C"/>
    <w:rsid w:val="000B1BA9"/>
    <w:rsid w:val="000B2FC4"/>
    <w:rsid w:val="000B42E0"/>
    <w:rsid w:val="000B51C4"/>
    <w:rsid w:val="000B574E"/>
    <w:rsid w:val="000B655D"/>
    <w:rsid w:val="000B6968"/>
    <w:rsid w:val="000B7E25"/>
    <w:rsid w:val="000C08D0"/>
    <w:rsid w:val="000C292F"/>
    <w:rsid w:val="000C4592"/>
    <w:rsid w:val="000C4BE5"/>
    <w:rsid w:val="000C4D7F"/>
    <w:rsid w:val="000C580E"/>
    <w:rsid w:val="000C7391"/>
    <w:rsid w:val="000D0471"/>
    <w:rsid w:val="000D3471"/>
    <w:rsid w:val="000D43BE"/>
    <w:rsid w:val="000D4801"/>
    <w:rsid w:val="000D50CE"/>
    <w:rsid w:val="000D50EC"/>
    <w:rsid w:val="000D551D"/>
    <w:rsid w:val="000D55B8"/>
    <w:rsid w:val="000D56C6"/>
    <w:rsid w:val="000D58B6"/>
    <w:rsid w:val="000D5AAF"/>
    <w:rsid w:val="000D67CD"/>
    <w:rsid w:val="000D6B3C"/>
    <w:rsid w:val="000E0884"/>
    <w:rsid w:val="000E229E"/>
    <w:rsid w:val="000E2DE0"/>
    <w:rsid w:val="000E54BB"/>
    <w:rsid w:val="000E6243"/>
    <w:rsid w:val="000E7A7F"/>
    <w:rsid w:val="000F364F"/>
    <w:rsid w:val="000F365D"/>
    <w:rsid w:val="000F5A45"/>
    <w:rsid w:val="000F6103"/>
    <w:rsid w:val="000F6D3F"/>
    <w:rsid w:val="00101E56"/>
    <w:rsid w:val="00102386"/>
    <w:rsid w:val="00102807"/>
    <w:rsid w:val="001048DC"/>
    <w:rsid w:val="00105C7D"/>
    <w:rsid w:val="00110474"/>
    <w:rsid w:val="001109DA"/>
    <w:rsid w:val="00111B25"/>
    <w:rsid w:val="0011246E"/>
    <w:rsid w:val="001142E0"/>
    <w:rsid w:val="00114F49"/>
    <w:rsid w:val="00117FAD"/>
    <w:rsid w:val="0012026B"/>
    <w:rsid w:val="00120490"/>
    <w:rsid w:val="00121345"/>
    <w:rsid w:val="00121C28"/>
    <w:rsid w:val="00121E73"/>
    <w:rsid w:val="001229FC"/>
    <w:rsid w:val="0012455B"/>
    <w:rsid w:val="00125806"/>
    <w:rsid w:val="00125D5C"/>
    <w:rsid w:val="001278C9"/>
    <w:rsid w:val="001335F8"/>
    <w:rsid w:val="00133B0B"/>
    <w:rsid w:val="001340A3"/>
    <w:rsid w:val="00135054"/>
    <w:rsid w:val="0013598B"/>
    <w:rsid w:val="00135B29"/>
    <w:rsid w:val="00136268"/>
    <w:rsid w:val="0013683A"/>
    <w:rsid w:val="001433D2"/>
    <w:rsid w:val="00146ECF"/>
    <w:rsid w:val="0014791D"/>
    <w:rsid w:val="00147A13"/>
    <w:rsid w:val="00147DBD"/>
    <w:rsid w:val="0015158C"/>
    <w:rsid w:val="00151860"/>
    <w:rsid w:val="00152117"/>
    <w:rsid w:val="001522F3"/>
    <w:rsid w:val="0015443C"/>
    <w:rsid w:val="00154F1E"/>
    <w:rsid w:val="0015512D"/>
    <w:rsid w:val="00155CE7"/>
    <w:rsid w:val="00156B5B"/>
    <w:rsid w:val="00157104"/>
    <w:rsid w:val="001572CB"/>
    <w:rsid w:val="0016102F"/>
    <w:rsid w:val="00162A7E"/>
    <w:rsid w:val="001632DA"/>
    <w:rsid w:val="001645B6"/>
    <w:rsid w:val="001654D2"/>
    <w:rsid w:val="00165601"/>
    <w:rsid w:val="00165A8B"/>
    <w:rsid w:val="001667A1"/>
    <w:rsid w:val="00167A90"/>
    <w:rsid w:val="001711BF"/>
    <w:rsid w:val="00171CFA"/>
    <w:rsid w:val="00173EFF"/>
    <w:rsid w:val="001759EE"/>
    <w:rsid w:val="00175A19"/>
    <w:rsid w:val="0017607C"/>
    <w:rsid w:val="0017658F"/>
    <w:rsid w:val="00176659"/>
    <w:rsid w:val="00180915"/>
    <w:rsid w:val="00180CDC"/>
    <w:rsid w:val="001820F2"/>
    <w:rsid w:val="00182A03"/>
    <w:rsid w:val="001834BB"/>
    <w:rsid w:val="001859D3"/>
    <w:rsid w:val="00185EB3"/>
    <w:rsid w:val="00186A5D"/>
    <w:rsid w:val="00186F22"/>
    <w:rsid w:val="00187640"/>
    <w:rsid w:val="0019042A"/>
    <w:rsid w:val="00190C83"/>
    <w:rsid w:val="00191B70"/>
    <w:rsid w:val="00192546"/>
    <w:rsid w:val="00196279"/>
    <w:rsid w:val="00196368"/>
    <w:rsid w:val="00196B9D"/>
    <w:rsid w:val="001971F4"/>
    <w:rsid w:val="001A1322"/>
    <w:rsid w:val="001A29FC"/>
    <w:rsid w:val="001A415D"/>
    <w:rsid w:val="001A4E01"/>
    <w:rsid w:val="001A661B"/>
    <w:rsid w:val="001A67BF"/>
    <w:rsid w:val="001A7E21"/>
    <w:rsid w:val="001B0225"/>
    <w:rsid w:val="001B0D2C"/>
    <w:rsid w:val="001B3D97"/>
    <w:rsid w:val="001B3EA6"/>
    <w:rsid w:val="001B5E93"/>
    <w:rsid w:val="001B5FD1"/>
    <w:rsid w:val="001B7357"/>
    <w:rsid w:val="001C07CE"/>
    <w:rsid w:val="001C112E"/>
    <w:rsid w:val="001C14AE"/>
    <w:rsid w:val="001C16EE"/>
    <w:rsid w:val="001C350D"/>
    <w:rsid w:val="001C4508"/>
    <w:rsid w:val="001C602D"/>
    <w:rsid w:val="001C652E"/>
    <w:rsid w:val="001C69ED"/>
    <w:rsid w:val="001C719D"/>
    <w:rsid w:val="001D03B9"/>
    <w:rsid w:val="001D0DC8"/>
    <w:rsid w:val="001D1034"/>
    <w:rsid w:val="001D1824"/>
    <w:rsid w:val="001D2258"/>
    <w:rsid w:val="001D41FC"/>
    <w:rsid w:val="001D489C"/>
    <w:rsid w:val="001D509A"/>
    <w:rsid w:val="001E171A"/>
    <w:rsid w:val="001E1E01"/>
    <w:rsid w:val="001E239E"/>
    <w:rsid w:val="001E2E28"/>
    <w:rsid w:val="001E339A"/>
    <w:rsid w:val="001E402C"/>
    <w:rsid w:val="001E49E9"/>
    <w:rsid w:val="001E63C9"/>
    <w:rsid w:val="001E658D"/>
    <w:rsid w:val="001E69BA"/>
    <w:rsid w:val="001E6F01"/>
    <w:rsid w:val="001E7560"/>
    <w:rsid w:val="001E7656"/>
    <w:rsid w:val="001F065B"/>
    <w:rsid w:val="001F07EC"/>
    <w:rsid w:val="001F14E8"/>
    <w:rsid w:val="001F1EA9"/>
    <w:rsid w:val="001F2F44"/>
    <w:rsid w:val="001F43D6"/>
    <w:rsid w:val="001F4EED"/>
    <w:rsid w:val="001F52BB"/>
    <w:rsid w:val="001F55A5"/>
    <w:rsid w:val="001F6EB3"/>
    <w:rsid w:val="001F7268"/>
    <w:rsid w:val="001F7B1D"/>
    <w:rsid w:val="002016E3"/>
    <w:rsid w:val="00201ED3"/>
    <w:rsid w:val="00202B44"/>
    <w:rsid w:val="002037C7"/>
    <w:rsid w:val="0020565E"/>
    <w:rsid w:val="00205E98"/>
    <w:rsid w:val="002062FD"/>
    <w:rsid w:val="00206444"/>
    <w:rsid w:val="00207CC0"/>
    <w:rsid w:val="00211004"/>
    <w:rsid w:val="0021340D"/>
    <w:rsid w:val="00215B9A"/>
    <w:rsid w:val="002162B6"/>
    <w:rsid w:val="002163E5"/>
    <w:rsid w:val="00217F59"/>
    <w:rsid w:val="00221FD5"/>
    <w:rsid w:val="00222519"/>
    <w:rsid w:val="00223825"/>
    <w:rsid w:val="002249DC"/>
    <w:rsid w:val="00224AFC"/>
    <w:rsid w:val="0022582B"/>
    <w:rsid w:val="0022618D"/>
    <w:rsid w:val="00226DA6"/>
    <w:rsid w:val="002307BC"/>
    <w:rsid w:val="00232650"/>
    <w:rsid w:val="00232D7E"/>
    <w:rsid w:val="002330D5"/>
    <w:rsid w:val="00233DB6"/>
    <w:rsid w:val="00234976"/>
    <w:rsid w:val="002371BA"/>
    <w:rsid w:val="00237A25"/>
    <w:rsid w:val="002413B0"/>
    <w:rsid w:val="002447E0"/>
    <w:rsid w:val="00244A3C"/>
    <w:rsid w:val="00244FB0"/>
    <w:rsid w:val="002472C2"/>
    <w:rsid w:val="00253F97"/>
    <w:rsid w:val="00254181"/>
    <w:rsid w:val="002572CE"/>
    <w:rsid w:val="002600E1"/>
    <w:rsid w:val="00260727"/>
    <w:rsid w:val="00260774"/>
    <w:rsid w:val="00260A7C"/>
    <w:rsid w:val="00260F3C"/>
    <w:rsid w:val="002628B5"/>
    <w:rsid w:val="00264885"/>
    <w:rsid w:val="00264E1E"/>
    <w:rsid w:val="00265BCA"/>
    <w:rsid w:val="002660A1"/>
    <w:rsid w:val="00266842"/>
    <w:rsid w:val="00270978"/>
    <w:rsid w:val="00271634"/>
    <w:rsid w:val="00271F5F"/>
    <w:rsid w:val="00272D86"/>
    <w:rsid w:val="00273D89"/>
    <w:rsid w:val="00276ADC"/>
    <w:rsid w:val="00280478"/>
    <w:rsid w:val="00280DB9"/>
    <w:rsid w:val="0028167B"/>
    <w:rsid w:val="0028184E"/>
    <w:rsid w:val="00282F7B"/>
    <w:rsid w:val="0028343F"/>
    <w:rsid w:val="0028370E"/>
    <w:rsid w:val="00283DBA"/>
    <w:rsid w:val="00283E11"/>
    <w:rsid w:val="00284009"/>
    <w:rsid w:val="00284067"/>
    <w:rsid w:val="002855FA"/>
    <w:rsid w:val="00285A28"/>
    <w:rsid w:val="00286D8F"/>
    <w:rsid w:val="002905C7"/>
    <w:rsid w:val="00291ABA"/>
    <w:rsid w:val="00291E6F"/>
    <w:rsid w:val="00291F40"/>
    <w:rsid w:val="00293700"/>
    <w:rsid w:val="00293BBD"/>
    <w:rsid w:val="00293FA7"/>
    <w:rsid w:val="0029421C"/>
    <w:rsid w:val="00294615"/>
    <w:rsid w:val="00294CBB"/>
    <w:rsid w:val="00296704"/>
    <w:rsid w:val="00297296"/>
    <w:rsid w:val="00297988"/>
    <w:rsid w:val="00297B1B"/>
    <w:rsid w:val="002A0A4D"/>
    <w:rsid w:val="002A0FFF"/>
    <w:rsid w:val="002A28E5"/>
    <w:rsid w:val="002A357F"/>
    <w:rsid w:val="002A3970"/>
    <w:rsid w:val="002A3C36"/>
    <w:rsid w:val="002A4E07"/>
    <w:rsid w:val="002A4EA4"/>
    <w:rsid w:val="002A71D2"/>
    <w:rsid w:val="002A799D"/>
    <w:rsid w:val="002A79C1"/>
    <w:rsid w:val="002B32FD"/>
    <w:rsid w:val="002B3BFC"/>
    <w:rsid w:val="002B48B6"/>
    <w:rsid w:val="002B4B8D"/>
    <w:rsid w:val="002B6862"/>
    <w:rsid w:val="002C0C39"/>
    <w:rsid w:val="002C1E86"/>
    <w:rsid w:val="002C369D"/>
    <w:rsid w:val="002C4A71"/>
    <w:rsid w:val="002C5499"/>
    <w:rsid w:val="002C6521"/>
    <w:rsid w:val="002D3397"/>
    <w:rsid w:val="002D389F"/>
    <w:rsid w:val="002D5D7A"/>
    <w:rsid w:val="002D6084"/>
    <w:rsid w:val="002E20A2"/>
    <w:rsid w:val="002E2FD8"/>
    <w:rsid w:val="002E338F"/>
    <w:rsid w:val="002E3A03"/>
    <w:rsid w:val="002E5B40"/>
    <w:rsid w:val="002E6120"/>
    <w:rsid w:val="002E612E"/>
    <w:rsid w:val="002E6C40"/>
    <w:rsid w:val="002E7257"/>
    <w:rsid w:val="002E7392"/>
    <w:rsid w:val="002E774F"/>
    <w:rsid w:val="002E792F"/>
    <w:rsid w:val="002E7936"/>
    <w:rsid w:val="002F06EE"/>
    <w:rsid w:val="002F142F"/>
    <w:rsid w:val="002F27DD"/>
    <w:rsid w:val="002F34BF"/>
    <w:rsid w:val="002F4FCB"/>
    <w:rsid w:val="002F5F0B"/>
    <w:rsid w:val="002F7058"/>
    <w:rsid w:val="002F710E"/>
    <w:rsid w:val="002F7352"/>
    <w:rsid w:val="00302E92"/>
    <w:rsid w:val="00302EAF"/>
    <w:rsid w:val="00303A6D"/>
    <w:rsid w:val="00303BC3"/>
    <w:rsid w:val="003049AF"/>
    <w:rsid w:val="00305527"/>
    <w:rsid w:val="0030570E"/>
    <w:rsid w:val="003063EA"/>
    <w:rsid w:val="00307E78"/>
    <w:rsid w:val="00310C2E"/>
    <w:rsid w:val="0031141A"/>
    <w:rsid w:val="0031182A"/>
    <w:rsid w:val="00312EBD"/>
    <w:rsid w:val="00313D77"/>
    <w:rsid w:val="00314C9F"/>
    <w:rsid w:val="003160AC"/>
    <w:rsid w:val="00316238"/>
    <w:rsid w:val="00317AD9"/>
    <w:rsid w:val="00320156"/>
    <w:rsid w:val="0032063B"/>
    <w:rsid w:val="00320D21"/>
    <w:rsid w:val="003224E0"/>
    <w:rsid w:val="003234C1"/>
    <w:rsid w:val="00323570"/>
    <w:rsid w:val="00324A54"/>
    <w:rsid w:val="00330585"/>
    <w:rsid w:val="003306B9"/>
    <w:rsid w:val="00331F84"/>
    <w:rsid w:val="00333332"/>
    <w:rsid w:val="00334D16"/>
    <w:rsid w:val="00336297"/>
    <w:rsid w:val="003363E2"/>
    <w:rsid w:val="003365DC"/>
    <w:rsid w:val="003379A4"/>
    <w:rsid w:val="00337B60"/>
    <w:rsid w:val="00337FD6"/>
    <w:rsid w:val="00340531"/>
    <w:rsid w:val="0034126C"/>
    <w:rsid w:val="00341BBB"/>
    <w:rsid w:val="00342318"/>
    <w:rsid w:val="00343A5C"/>
    <w:rsid w:val="00344783"/>
    <w:rsid w:val="00347252"/>
    <w:rsid w:val="003479C2"/>
    <w:rsid w:val="00350077"/>
    <w:rsid w:val="0035047B"/>
    <w:rsid w:val="00351DD6"/>
    <w:rsid w:val="003530E7"/>
    <w:rsid w:val="003532A3"/>
    <w:rsid w:val="00353E98"/>
    <w:rsid w:val="00357205"/>
    <w:rsid w:val="00362633"/>
    <w:rsid w:val="0036316D"/>
    <w:rsid w:val="00364D0C"/>
    <w:rsid w:val="00367DAD"/>
    <w:rsid w:val="003702AF"/>
    <w:rsid w:val="00370693"/>
    <w:rsid w:val="00373CBD"/>
    <w:rsid w:val="00374355"/>
    <w:rsid w:val="003750E4"/>
    <w:rsid w:val="00375211"/>
    <w:rsid w:val="00376C01"/>
    <w:rsid w:val="003770D2"/>
    <w:rsid w:val="003775C4"/>
    <w:rsid w:val="00377DF9"/>
    <w:rsid w:val="00377FE2"/>
    <w:rsid w:val="003800E9"/>
    <w:rsid w:val="003812CD"/>
    <w:rsid w:val="00382608"/>
    <w:rsid w:val="0038392C"/>
    <w:rsid w:val="00383F8B"/>
    <w:rsid w:val="00384F1B"/>
    <w:rsid w:val="003852EE"/>
    <w:rsid w:val="00386FAB"/>
    <w:rsid w:val="0039079D"/>
    <w:rsid w:val="00391661"/>
    <w:rsid w:val="00393443"/>
    <w:rsid w:val="00393818"/>
    <w:rsid w:val="0039663B"/>
    <w:rsid w:val="00397344"/>
    <w:rsid w:val="0039769C"/>
    <w:rsid w:val="003A3207"/>
    <w:rsid w:val="003A3E14"/>
    <w:rsid w:val="003A6A96"/>
    <w:rsid w:val="003A7671"/>
    <w:rsid w:val="003A77AC"/>
    <w:rsid w:val="003B04CF"/>
    <w:rsid w:val="003B0770"/>
    <w:rsid w:val="003B0C75"/>
    <w:rsid w:val="003B1244"/>
    <w:rsid w:val="003B2168"/>
    <w:rsid w:val="003B3183"/>
    <w:rsid w:val="003B3FE3"/>
    <w:rsid w:val="003B4EDA"/>
    <w:rsid w:val="003B54C0"/>
    <w:rsid w:val="003B5AF3"/>
    <w:rsid w:val="003B6FEB"/>
    <w:rsid w:val="003C02A9"/>
    <w:rsid w:val="003C0844"/>
    <w:rsid w:val="003C170F"/>
    <w:rsid w:val="003C2B8E"/>
    <w:rsid w:val="003C314C"/>
    <w:rsid w:val="003C44FD"/>
    <w:rsid w:val="003C5A48"/>
    <w:rsid w:val="003C6180"/>
    <w:rsid w:val="003D00FE"/>
    <w:rsid w:val="003D0DE9"/>
    <w:rsid w:val="003D2BD7"/>
    <w:rsid w:val="003D378C"/>
    <w:rsid w:val="003D3C47"/>
    <w:rsid w:val="003D3FB6"/>
    <w:rsid w:val="003D4276"/>
    <w:rsid w:val="003D50AE"/>
    <w:rsid w:val="003D65F1"/>
    <w:rsid w:val="003E05E4"/>
    <w:rsid w:val="003E1620"/>
    <w:rsid w:val="003E2845"/>
    <w:rsid w:val="003E348B"/>
    <w:rsid w:val="003E4955"/>
    <w:rsid w:val="003E4BB7"/>
    <w:rsid w:val="003E6581"/>
    <w:rsid w:val="003E73A0"/>
    <w:rsid w:val="003E7AE4"/>
    <w:rsid w:val="003F1F16"/>
    <w:rsid w:val="003F2318"/>
    <w:rsid w:val="003F25E8"/>
    <w:rsid w:val="003F2C94"/>
    <w:rsid w:val="003F3D24"/>
    <w:rsid w:val="003F458A"/>
    <w:rsid w:val="003F5265"/>
    <w:rsid w:val="003F542F"/>
    <w:rsid w:val="003F6308"/>
    <w:rsid w:val="003F7E84"/>
    <w:rsid w:val="00400E1D"/>
    <w:rsid w:val="00400E9B"/>
    <w:rsid w:val="004021EC"/>
    <w:rsid w:val="00402321"/>
    <w:rsid w:val="00402984"/>
    <w:rsid w:val="00402CA8"/>
    <w:rsid w:val="00402E73"/>
    <w:rsid w:val="004034CF"/>
    <w:rsid w:val="00405C13"/>
    <w:rsid w:val="00405CE1"/>
    <w:rsid w:val="00406BDE"/>
    <w:rsid w:val="00407DF4"/>
    <w:rsid w:val="00410085"/>
    <w:rsid w:val="004101B5"/>
    <w:rsid w:val="0041025D"/>
    <w:rsid w:val="00410713"/>
    <w:rsid w:val="00411B80"/>
    <w:rsid w:val="00411DD4"/>
    <w:rsid w:val="00412BA0"/>
    <w:rsid w:val="004130DA"/>
    <w:rsid w:val="00413731"/>
    <w:rsid w:val="00413C09"/>
    <w:rsid w:val="00413E1C"/>
    <w:rsid w:val="00414245"/>
    <w:rsid w:val="00414AB3"/>
    <w:rsid w:val="00414F30"/>
    <w:rsid w:val="0041578E"/>
    <w:rsid w:val="00416C7C"/>
    <w:rsid w:val="00417022"/>
    <w:rsid w:val="00417E24"/>
    <w:rsid w:val="00417FC7"/>
    <w:rsid w:val="004235C9"/>
    <w:rsid w:val="00423DE0"/>
    <w:rsid w:val="00424CEF"/>
    <w:rsid w:val="00425380"/>
    <w:rsid w:val="00425EC8"/>
    <w:rsid w:val="004278DE"/>
    <w:rsid w:val="00427C2B"/>
    <w:rsid w:val="00431800"/>
    <w:rsid w:val="004319B8"/>
    <w:rsid w:val="004337CB"/>
    <w:rsid w:val="00435123"/>
    <w:rsid w:val="0043585B"/>
    <w:rsid w:val="004358A0"/>
    <w:rsid w:val="004419A6"/>
    <w:rsid w:val="00441A8B"/>
    <w:rsid w:val="004420D8"/>
    <w:rsid w:val="0044229E"/>
    <w:rsid w:val="00442C13"/>
    <w:rsid w:val="00442CA9"/>
    <w:rsid w:val="004440A2"/>
    <w:rsid w:val="00444645"/>
    <w:rsid w:val="0045036F"/>
    <w:rsid w:val="0045125F"/>
    <w:rsid w:val="00452AE4"/>
    <w:rsid w:val="00455C6E"/>
    <w:rsid w:val="004561CF"/>
    <w:rsid w:val="00456710"/>
    <w:rsid w:val="0045791C"/>
    <w:rsid w:val="00467238"/>
    <w:rsid w:val="00471613"/>
    <w:rsid w:val="00472E00"/>
    <w:rsid w:val="00473089"/>
    <w:rsid w:val="004731AB"/>
    <w:rsid w:val="00474238"/>
    <w:rsid w:val="004743D3"/>
    <w:rsid w:val="00474AE1"/>
    <w:rsid w:val="00474CB5"/>
    <w:rsid w:val="00475B80"/>
    <w:rsid w:val="00480B83"/>
    <w:rsid w:val="00481FC1"/>
    <w:rsid w:val="00482909"/>
    <w:rsid w:val="00483B6F"/>
    <w:rsid w:val="00485422"/>
    <w:rsid w:val="00486E0C"/>
    <w:rsid w:val="0049254F"/>
    <w:rsid w:val="004925E7"/>
    <w:rsid w:val="00492A51"/>
    <w:rsid w:val="00492C90"/>
    <w:rsid w:val="00495AAE"/>
    <w:rsid w:val="00496964"/>
    <w:rsid w:val="00497490"/>
    <w:rsid w:val="00497672"/>
    <w:rsid w:val="004A0198"/>
    <w:rsid w:val="004A11DD"/>
    <w:rsid w:val="004A1954"/>
    <w:rsid w:val="004A3D96"/>
    <w:rsid w:val="004A4D40"/>
    <w:rsid w:val="004A53E1"/>
    <w:rsid w:val="004A5ED0"/>
    <w:rsid w:val="004A67B7"/>
    <w:rsid w:val="004B10A7"/>
    <w:rsid w:val="004B15C4"/>
    <w:rsid w:val="004B1C12"/>
    <w:rsid w:val="004B61F1"/>
    <w:rsid w:val="004C1B9F"/>
    <w:rsid w:val="004C33E7"/>
    <w:rsid w:val="004C39AF"/>
    <w:rsid w:val="004C3B71"/>
    <w:rsid w:val="004C4AD6"/>
    <w:rsid w:val="004C4AFF"/>
    <w:rsid w:val="004C5333"/>
    <w:rsid w:val="004C53DA"/>
    <w:rsid w:val="004D1137"/>
    <w:rsid w:val="004D1359"/>
    <w:rsid w:val="004D1839"/>
    <w:rsid w:val="004D1E08"/>
    <w:rsid w:val="004D1E8C"/>
    <w:rsid w:val="004D250D"/>
    <w:rsid w:val="004D575F"/>
    <w:rsid w:val="004D6C1C"/>
    <w:rsid w:val="004E324D"/>
    <w:rsid w:val="004E3716"/>
    <w:rsid w:val="004E4C21"/>
    <w:rsid w:val="004E5244"/>
    <w:rsid w:val="004E5747"/>
    <w:rsid w:val="004E6EDE"/>
    <w:rsid w:val="004E773D"/>
    <w:rsid w:val="004E785C"/>
    <w:rsid w:val="004F32E2"/>
    <w:rsid w:val="004F4553"/>
    <w:rsid w:val="004F4E40"/>
    <w:rsid w:val="004F58BB"/>
    <w:rsid w:val="004F60C4"/>
    <w:rsid w:val="004F7DA8"/>
    <w:rsid w:val="004F7DC2"/>
    <w:rsid w:val="0050045F"/>
    <w:rsid w:val="0050243A"/>
    <w:rsid w:val="00502F91"/>
    <w:rsid w:val="00503345"/>
    <w:rsid w:val="00503688"/>
    <w:rsid w:val="00504054"/>
    <w:rsid w:val="00506C58"/>
    <w:rsid w:val="00507CA6"/>
    <w:rsid w:val="00510DD4"/>
    <w:rsid w:val="0051108E"/>
    <w:rsid w:val="00511B5C"/>
    <w:rsid w:val="00512810"/>
    <w:rsid w:val="00513250"/>
    <w:rsid w:val="0051392C"/>
    <w:rsid w:val="00514D14"/>
    <w:rsid w:val="00515535"/>
    <w:rsid w:val="0051596B"/>
    <w:rsid w:val="0051703E"/>
    <w:rsid w:val="005170AA"/>
    <w:rsid w:val="00517A52"/>
    <w:rsid w:val="0052025E"/>
    <w:rsid w:val="00520CF7"/>
    <w:rsid w:val="00521104"/>
    <w:rsid w:val="0052246F"/>
    <w:rsid w:val="005225C8"/>
    <w:rsid w:val="005226C3"/>
    <w:rsid w:val="005226E2"/>
    <w:rsid w:val="005227B5"/>
    <w:rsid w:val="0052302C"/>
    <w:rsid w:val="005245F1"/>
    <w:rsid w:val="00524BFA"/>
    <w:rsid w:val="00527235"/>
    <w:rsid w:val="00533689"/>
    <w:rsid w:val="00534B6E"/>
    <w:rsid w:val="00536DEF"/>
    <w:rsid w:val="005377BC"/>
    <w:rsid w:val="00541378"/>
    <w:rsid w:val="0054149D"/>
    <w:rsid w:val="005423B4"/>
    <w:rsid w:val="00543B21"/>
    <w:rsid w:val="00544A3A"/>
    <w:rsid w:val="00544AC6"/>
    <w:rsid w:val="00551173"/>
    <w:rsid w:val="00551799"/>
    <w:rsid w:val="00551A9E"/>
    <w:rsid w:val="00551B6B"/>
    <w:rsid w:val="005542BD"/>
    <w:rsid w:val="00554B11"/>
    <w:rsid w:val="00556834"/>
    <w:rsid w:val="00556944"/>
    <w:rsid w:val="0055696C"/>
    <w:rsid w:val="00557C60"/>
    <w:rsid w:val="0056090B"/>
    <w:rsid w:val="00561DBA"/>
    <w:rsid w:val="00561DC2"/>
    <w:rsid w:val="00562620"/>
    <w:rsid w:val="0056391A"/>
    <w:rsid w:val="005644AC"/>
    <w:rsid w:val="00564964"/>
    <w:rsid w:val="00564E77"/>
    <w:rsid w:val="00565B74"/>
    <w:rsid w:val="00572284"/>
    <w:rsid w:val="00573282"/>
    <w:rsid w:val="00574837"/>
    <w:rsid w:val="00576F7C"/>
    <w:rsid w:val="0057734B"/>
    <w:rsid w:val="00577902"/>
    <w:rsid w:val="0058069A"/>
    <w:rsid w:val="00583A12"/>
    <w:rsid w:val="005842C4"/>
    <w:rsid w:val="00584AA9"/>
    <w:rsid w:val="005853CE"/>
    <w:rsid w:val="0058744B"/>
    <w:rsid w:val="00590C08"/>
    <w:rsid w:val="00590C58"/>
    <w:rsid w:val="0059188E"/>
    <w:rsid w:val="00591E68"/>
    <w:rsid w:val="00593AE9"/>
    <w:rsid w:val="005960C0"/>
    <w:rsid w:val="00596285"/>
    <w:rsid w:val="00597760"/>
    <w:rsid w:val="005A068C"/>
    <w:rsid w:val="005A0FA0"/>
    <w:rsid w:val="005A1313"/>
    <w:rsid w:val="005A187B"/>
    <w:rsid w:val="005A268A"/>
    <w:rsid w:val="005A2A77"/>
    <w:rsid w:val="005A42EA"/>
    <w:rsid w:val="005A5D79"/>
    <w:rsid w:val="005A72FC"/>
    <w:rsid w:val="005B1865"/>
    <w:rsid w:val="005B1A18"/>
    <w:rsid w:val="005B1F5D"/>
    <w:rsid w:val="005B2EC6"/>
    <w:rsid w:val="005B3231"/>
    <w:rsid w:val="005B40AA"/>
    <w:rsid w:val="005B54D3"/>
    <w:rsid w:val="005B6E34"/>
    <w:rsid w:val="005C0CD5"/>
    <w:rsid w:val="005C11D0"/>
    <w:rsid w:val="005C36AD"/>
    <w:rsid w:val="005C3C99"/>
    <w:rsid w:val="005C44F2"/>
    <w:rsid w:val="005C4687"/>
    <w:rsid w:val="005C4BB7"/>
    <w:rsid w:val="005C6323"/>
    <w:rsid w:val="005C63C0"/>
    <w:rsid w:val="005C66DE"/>
    <w:rsid w:val="005C7766"/>
    <w:rsid w:val="005D08A2"/>
    <w:rsid w:val="005D0AE9"/>
    <w:rsid w:val="005D1FDC"/>
    <w:rsid w:val="005D2E86"/>
    <w:rsid w:val="005D3573"/>
    <w:rsid w:val="005D3A2B"/>
    <w:rsid w:val="005D4110"/>
    <w:rsid w:val="005D4A30"/>
    <w:rsid w:val="005D4CBF"/>
    <w:rsid w:val="005D6075"/>
    <w:rsid w:val="005D64D5"/>
    <w:rsid w:val="005D783D"/>
    <w:rsid w:val="005D7DAF"/>
    <w:rsid w:val="005E00CF"/>
    <w:rsid w:val="005E4433"/>
    <w:rsid w:val="005E64DC"/>
    <w:rsid w:val="005E71D5"/>
    <w:rsid w:val="005E7D1F"/>
    <w:rsid w:val="005F030B"/>
    <w:rsid w:val="005F0925"/>
    <w:rsid w:val="005F1A13"/>
    <w:rsid w:val="005F1A80"/>
    <w:rsid w:val="005F29C4"/>
    <w:rsid w:val="005F2D0C"/>
    <w:rsid w:val="005F2EE0"/>
    <w:rsid w:val="005F3FC0"/>
    <w:rsid w:val="005F43AC"/>
    <w:rsid w:val="005F47B4"/>
    <w:rsid w:val="005F4EB1"/>
    <w:rsid w:val="005F5B9D"/>
    <w:rsid w:val="006003EB"/>
    <w:rsid w:val="00601298"/>
    <w:rsid w:val="006022BB"/>
    <w:rsid w:val="006046FC"/>
    <w:rsid w:val="00606B55"/>
    <w:rsid w:val="00606FA5"/>
    <w:rsid w:val="0060764A"/>
    <w:rsid w:val="00607A6F"/>
    <w:rsid w:val="00611085"/>
    <w:rsid w:val="006150B6"/>
    <w:rsid w:val="00616532"/>
    <w:rsid w:val="00617CC1"/>
    <w:rsid w:val="00621F3A"/>
    <w:rsid w:val="0062319C"/>
    <w:rsid w:val="00624524"/>
    <w:rsid w:val="006248D0"/>
    <w:rsid w:val="0062584E"/>
    <w:rsid w:val="00631FD3"/>
    <w:rsid w:val="00632885"/>
    <w:rsid w:val="0063304E"/>
    <w:rsid w:val="00634016"/>
    <w:rsid w:val="00635601"/>
    <w:rsid w:val="00636C4E"/>
    <w:rsid w:val="00637B92"/>
    <w:rsid w:val="006409D3"/>
    <w:rsid w:val="006416CD"/>
    <w:rsid w:val="006436AF"/>
    <w:rsid w:val="00643CEB"/>
    <w:rsid w:val="00646980"/>
    <w:rsid w:val="00650B38"/>
    <w:rsid w:val="00650CD0"/>
    <w:rsid w:val="006522A9"/>
    <w:rsid w:val="0065442B"/>
    <w:rsid w:val="0065570C"/>
    <w:rsid w:val="00655790"/>
    <w:rsid w:val="00660C33"/>
    <w:rsid w:val="00661415"/>
    <w:rsid w:val="006626B4"/>
    <w:rsid w:val="00662F98"/>
    <w:rsid w:val="0066363E"/>
    <w:rsid w:val="00667503"/>
    <w:rsid w:val="00670495"/>
    <w:rsid w:val="00670A6B"/>
    <w:rsid w:val="00671096"/>
    <w:rsid w:val="006712C6"/>
    <w:rsid w:val="006716B8"/>
    <w:rsid w:val="00671D4A"/>
    <w:rsid w:val="0067287C"/>
    <w:rsid w:val="00672A33"/>
    <w:rsid w:val="00673339"/>
    <w:rsid w:val="00674627"/>
    <w:rsid w:val="00675B76"/>
    <w:rsid w:val="006776B2"/>
    <w:rsid w:val="00677E09"/>
    <w:rsid w:val="006819E8"/>
    <w:rsid w:val="00682287"/>
    <w:rsid w:val="0068394D"/>
    <w:rsid w:val="006843BA"/>
    <w:rsid w:val="00684BBB"/>
    <w:rsid w:val="006864F4"/>
    <w:rsid w:val="00687873"/>
    <w:rsid w:val="006909D8"/>
    <w:rsid w:val="006914A9"/>
    <w:rsid w:val="0069169A"/>
    <w:rsid w:val="00691780"/>
    <w:rsid w:val="00691C2B"/>
    <w:rsid w:val="00691E3F"/>
    <w:rsid w:val="006933E2"/>
    <w:rsid w:val="0069486D"/>
    <w:rsid w:val="00694BCF"/>
    <w:rsid w:val="00695A5C"/>
    <w:rsid w:val="00695DB1"/>
    <w:rsid w:val="00697F38"/>
    <w:rsid w:val="006A0007"/>
    <w:rsid w:val="006A090B"/>
    <w:rsid w:val="006A0C5E"/>
    <w:rsid w:val="006A21A1"/>
    <w:rsid w:val="006A2595"/>
    <w:rsid w:val="006A31D6"/>
    <w:rsid w:val="006A3270"/>
    <w:rsid w:val="006A3F1C"/>
    <w:rsid w:val="006A45A9"/>
    <w:rsid w:val="006A713D"/>
    <w:rsid w:val="006B05B8"/>
    <w:rsid w:val="006B25C5"/>
    <w:rsid w:val="006B483E"/>
    <w:rsid w:val="006B4BEA"/>
    <w:rsid w:val="006B51FA"/>
    <w:rsid w:val="006B58B2"/>
    <w:rsid w:val="006B67A4"/>
    <w:rsid w:val="006B6AC3"/>
    <w:rsid w:val="006C00A8"/>
    <w:rsid w:val="006C0303"/>
    <w:rsid w:val="006C0BE7"/>
    <w:rsid w:val="006C0D72"/>
    <w:rsid w:val="006C120D"/>
    <w:rsid w:val="006C2EAB"/>
    <w:rsid w:val="006C4315"/>
    <w:rsid w:val="006C4791"/>
    <w:rsid w:val="006C4B0A"/>
    <w:rsid w:val="006C4F57"/>
    <w:rsid w:val="006C5586"/>
    <w:rsid w:val="006C6968"/>
    <w:rsid w:val="006C71DC"/>
    <w:rsid w:val="006D0041"/>
    <w:rsid w:val="006D084F"/>
    <w:rsid w:val="006D120F"/>
    <w:rsid w:val="006D2357"/>
    <w:rsid w:val="006D244D"/>
    <w:rsid w:val="006D2871"/>
    <w:rsid w:val="006D28DA"/>
    <w:rsid w:val="006D2EA4"/>
    <w:rsid w:val="006D363C"/>
    <w:rsid w:val="006D49D8"/>
    <w:rsid w:val="006D52F3"/>
    <w:rsid w:val="006D6D5B"/>
    <w:rsid w:val="006D7813"/>
    <w:rsid w:val="006D7FD7"/>
    <w:rsid w:val="006E0695"/>
    <w:rsid w:val="006E0FF0"/>
    <w:rsid w:val="006E1566"/>
    <w:rsid w:val="006E2666"/>
    <w:rsid w:val="006E308E"/>
    <w:rsid w:val="006E3219"/>
    <w:rsid w:val="006E3B5A"/>
    <w:rsid w:val="006E3D3E"/>
    <w:rsid w:val="006E5BF1"/>
    <w:rsid w:val="006E72C1"/>
    <w:rsid w:val="006E7C63"/>
    <w:rsid w:val="006F0746"/>
    <w:rsid w:val="006F0B08"/>
    <w:rsid w:val="006F0D9D"/>
    <w:rsid w:val="006F1811"/>
    <w:rsid w:val="006F18C4"/>
    <w:rsid w:val="006F2864"/>
    <w:rsid w:val="006F2C38"/>
    <w:rsid w:val="006F4452"/>
    <w:rsid w:val="006F5605"/>
    <w:rsid w:val="006F6469"/>
    <w:rsid w:val="006F7C55"/>
    <w:rsid w:val="007023D1"/>
    <w:rsid w:val="00702CF9"/>
    <w:rsid w:val="00704036"/>
    <w:rsid w:val="00705204"/>
    <w:rsid w:val="00705484"/>
    <w:rsid w:val="00706997"/>
    <w:rsid w:val="00706F06"/>
    <w:rsid w:val="00707510"/>
    <w:rsid w:val="00707C48"/>
    <w:rsid w:val="00711286"/>
    <w:rsid w:val="00711BBB"/>
    <w:rsid w:val="00712404"/>
    <w:rsid w:val="007134D7"/>
    <w:rsid w:val="00713544"/>
    <w:rsid w:val="007135EE"/>
    <w:rsid w:val="00713C99"/>
    <w:rsid w:val="007164A5"/>
    <w:rsid w:val="007166BB"/>
    <w:rsid w:val="00716902"/>
    <w:rsid w:val="00716E63"/>
    <w:rsid w:val="00716F0E"/>
    <w:rsid w:val="00720E73"/>
    <w:rsid w:val="00722128"/>
    <w:rsid w:val="007226D0"/>
    <w:rsid w:val="00723315"/>
    <w:rsid w:val="00723659"/>
    <w:rsid w:val="00723F6C"/>
    <w:rsid w:val="00724805"/>
    <w:rsid w:val="007253EE"/>
    <w:rsid w:val="007306FB"/>
    <w:rsid w:val="00730ABB"/>
    <w:rsid w:val="007317FE"/>
    <w:rsid w:val="0073210A"/>
    <w:rsid w:val="00732CFF"/>
    <w:rsid w:val="00733DBF"/>
    <w:rsid w:val="00735CD6"/>
    <w:rsid w:val="00735DFB"/>
    <w:rsid w:val="00736965"/>
    <w:rsid w:val="00737748"/>
    <w:rsid w:val="00740CB5"/>
    <w:rsid w:val="007429FC"/>
    <w:rsid w:val="00744A0B"/>
    <w:rsid w:val="007462C5"/>
    <w:rsid w:val="007462C8"/>
    <w:rsid w:val="00747B21"/>
    <w:rsid w:val="007506BA"/>
    <w:rsid w:val="0075184A"/>
    <w:rsid w:val="00751882"/>
    <w:rsid w:val="007518FE"/>
    <w:rsid w:val="00751C5B"/>
    <w:rsid w:val="00752A24"/>
    <w:rsid w:val="007536B4"/>
    <w:rsid w:val="00753B53"/>
    <w:rsid w:val="00754DDB"/>
    <w:rsid w:val="00756475"/>
    <w:rsid w:val="00756A4E"/>
    <w:rsid w:val="00756BD2"/>
    <w:rsid w:val="00760463"/>
    <w:rsid w:val="00760517"/>
    <w:rsid w:val="00760702"/>
    <w:rsid w:val="00760D63"/>
    <w:rsid w:val="00762F54"/>
    <w:rsid w:val="007630BD"/>
    <w:rsid w:val="00765237"/>
    <w:rsid w:val="00765475"/>
    <w:rsid w:val="00766492"/>
    <w:rsid w:val="00767877"/>
    <w:rsid w:val="00767C4B"/>
    <w:rsid w:val="00772469"/>
    <w:rsid w:val="00773E75"/>
    <w:rsid w:val="007740BC"/>
    <w:rsid w:val="00775292"/>
    <w:rsid w:val="007767FA"/>
    <w:rsid w:val="00777709"/>
    <w:rsid w:val="007815A3"/>
    <w:rsid w:val="00782778"/>
    <w:rsid w:val="00782F94"/>
    <w:rsid w:val="0078313E"/>
    <w:rsid w:val="0078363D"/>
    <w:rsid w:val="0078416C"/>
    <w:rsid w:val="00785267"/>
    <w:rsid w:val="007855D1"/>
    <w:rsid w:val="0078566E"/>
    <w:rsid w:val="00785993"/>
    <w:rsid w:val="00786934"/>
    <w:rsid w:val="00786EB9"/>
    <w:rsid w:val="007870D0"/>
    <w:rsid w:val="007916B3"/>
    <w:rsid w:val="00792290"/>
    <w:rsid w:val="007948F3"/>
    <w:rsid w:val="00796D6C"/>
    <w:rsid w:val="00797912"/>
    <w:rsid w:val="007A37BA"/>
    <w:rsid w:val="007A3994"/>
    <w:rsid w:val="007A3D65"/>
    <w:rsid w:val="007A4FE2"/>
    <w:rsid w:val="007A579D"/>
    <w:rsid w:val="007A5B0D"/>
    <w:rsid w:val="007A60B1"/>
    <w:rsid w:val="007B05FC"/>
    <w:rsid w:val="007B17F3"/>
    <w:rsid w:val="007B1888"/>
    <w:rsid w:val="007B1BDC"/>
    <w:rsid w:val="007B26D7"/>
    <w:rsid w:val="007B355B"/>
    <w:rsid w:val="007B3CE3"/>
    <w:rsid w:val="007B3EE2"/>
    <w:rsid w:val="007B6EB8"/>
    <w:rsid w:val="007C0883"/>
    <w:rsid w:val="007C12ED"/>
    <w:rsid w:val="007C1380"/>
    <w:rsid w:val="007C1F5D"/>
    <w:rsid w:val="007C3790"/>
    <w:rsid w:val="007C4C61"/>
    <w:rsid w:val="007C628F"/>
    <w:rsid w:val="007C67C3"/>
    <w:rsid w:val="007C73ED"/>
    <w:rsid w:val="007C75F0"/>
    <w:rsid w:val="007D130D"/>
    <w:rsid w:val="007D18D3"/>
    <w:rsid w:val="007D1EB7"/>
    <w:rsid w:val="007D1F05"/>
    <w:rsid w:val="007D20AC"/>
    <w:rsid w:val="007D38C3"/>
    <w:rsid w:val="007D3BA7"/>
    <w:rsid w:val="007D432D"/>
    <w:rsid w:val="007D4A03"/>
    <w:rsid w:val="007D4FBF"/>
    <w:rsid w:val="007D679D"/>
    <w:rsid w:val="007E0E0C"/>
    <w:rsid w:val="007E1EF8"/>
    <w:rsid w:val="007E3AEC"/>
    <w:rsid w:val="007E70A3"/>
    <w:rsid w:val="007E7339"/>
    <w:rsid w:val="007E74FC"/>
    <w:rsid w:val="007F1F8B"/>
    <w:rsid w:val="007F2313"/>
    <w:rsid w:val="007F4869"/>
    <w:rsid w:val="007F5628"/>
    <w:rsid w:val="007F691E"/>
    <w:rsid w:val="007F7A47"/>
    <w:rsid w:val="0080018A"/>
    <w:rsid w:val="0080026C"/>
    <w:rsid w:val="008002E9"/>
    <w:rsid w:val="008011AA"/>
    <w:rsid w:val="008012F4"/>
    <w:rsid w:val="00803333"/>
    <w:rsid w:val="00804444"/>
    <w:rsid w:val="00804512"/>
    <w:rsid w:val="0080482F"/>
    <w:rsid w:val="00804ADB"/>
    <w:rsid w:val="0080593C"/>
    <w:rsid w:val="00810291"/>
    <w:rsid w:val="00814EA0"/>
    <w:rsid w:val="00815312"/>
    <w:rsid w:val="0081546B"/>
    <w:rsid w:val="008154FB"/>
    <w:rsid w:val="00817AD9"/>
    <w:rsid w:val="00817DEB"/>
    <w:rsid w:val="00820A59"/>
    <w:rsid w:val="008213D3"/>
    <w:rsid w:val="00823E5C"/>
    <w:rsid w:val="00825904"/>
    <w:rsid w:val="00825CF0"/>
    <w:rsid w:val="0082718A"/>
    <w:rsid w:val="008274CA"/>
    <w:rsid w:val="00827CD1"/>
    <w:rsid w:val="00831326"/>
    <w:rsid w:val="00833442"/>
    <w:rsid w:val="008337EE"/>
    <w:rsid w:val="008344C0"/>
    <w:rsid w:val="00834AE1"/>
    <w:rsid w:val="008352AE"/>
    <w:rsid w:val="0083581B"/>
    <w:rsid w:val="00835914"/>
    <w:rsid w:val="008361E5"/>
    <w:rsid w:val="00840843"/>
    <w:rsid w:val="008420B0"/>
    <w:rsid w:val="008444E4"/>
    <w:rsid w:val="00845072"/>
    <w:rsid w:val="008452E6"/>
    <w:rsid w:val="00845393"/>
    <w:rsid w:val="008453E9"/>
    <w:rsid w:val="00845DA6"/>
    <w:rsid w:val="008473C7"/>
    <w:rsid w:val="00847F58"/>
    <w:rsid w:val="008501D2"/>
    <w:rsid w:val="00850289"/>
    <w:rsid w:val="0085192D"/>
    <w:rsid w:val="00851BA3"/>
    <w:rsid w:val="008529FC"/>
    <w:rsid w:val="00852F38"/>
    <w:rsid w:val="00853248"/>
    <w:rsid w:val="00854D92"/>
    <w:rsid w:val="00856DA1"/>
    <w:rsid w:val="00860B76"/>
    <w:rsid w:val="00861228"/>
    <w:rsid w:val="008612A4"/>
    <w:rsid w:val="00862DA2"/>
    <w:rsid w:val="008646CE"/>
    <w:rsid w:val="00864BCF"/>
    <w:rsid w:val="00864E61"/>
    <w:rsid w:val="008660FF"/>
    <w:rsid w:val="00866AE2"/>
    <w:rsid w:val="00866B12"/>
    <w:rsid w:val="00870336"/>
    <w:rsid w:val="00871419"/>
    <w:rsid w:val="00871C39"/>
    <w:rsid w:val="00874F78"/>
    <w:rsid w:val="00875D43"/>
    <w:rsid w:val="0087780E"/>
    <w:rsid w:val="00877BC7"/>
    <w:rsid w:val="00880A1D"/>
    <w:rsid w:val="00881C08"/>
    <w:rsid w:val="00881D78"/>
    <w:rsid w:val="00881FB1"/>
    <w:rsid w:val="00882E48"/>
    <w:rsid w:val="008839CB"/>
    <w:rsid w:val="008841B6"/>
    <w:rsid w:val="0088584E"/>
    <w:rsid w:val="00886255"/>
    <w:rsid w:val="008868FF"/>
    <w:rsid w:val="00887591"/>
    <w:rsid w:val="00892D42"/>
    <w:rsid w:val="00893F3D"/>
    <w:rsid w:val="008945F9"/>
    <w:rsid w:val="0089674C"/>
    <w:rsid w:val="0089701F"/>
    <w:rsid w:val="008A5801"/>
    <w:rsid w:val="008A6122"/>
    <w:rsid w:val="008A627F"/>
    <w:rsid w:val="008A7E12"/>
    <w:rsid w:val="008B05C3"/>
    <w:rsid w:val="008B0DE4"/>
    <w:rsid w:val="008B12F5"/>
    <w:rsid w:val="008B2AAD"/>
    <w:rsid w:val="008B2BA6"/>
    <w:rsid w:val="008B4734"/>
    <w:rsid w:val="008B5991"/>
    <w:rsid w:val="008B7D1A"/>
    <w:rsid w:val="008C0E3D"/>
    <w:rsid w:val="008C1C34"/>
    <w:rsid w:val="008C363C"/>
    <w:rsid w:val="008C3AC1"/>
    <w:rsid w:val="008C4232"/>
    <w:rsid w:val="008C4A9C"/>
    <w:rsid w:val="008C58F5"/>
    <w:rsid w:val="008C5AD3"/>
    <w:rsid w:val="008C5C4C"/>
    <w:rsid w:val="008C5C57"/>
    <w:rsid w:val="008C657A"/>
    <w:rsid w:val="008D175B"/>
    <w:rsid w:val="008D2478"/>
    <w:rsid w:val="008D2E53"/>
    <w:rsid w:val="008D3321"/>
    <w:rsid w:val="008D3CB6"/>
    <w:rsid w:val="008D422E"/>
    <w:rsid w:val="008D5809"/>
    <w:rsid w:val="008D6766"/>
    <w:rsid w:val="008D73DE"/>
    <w:rsid w:val="008D750C"/>
    <w:rsid w:val="008E289C"/>
    <w:rsid w:val="008E4302"/>
    <w:rsid w:val="008E53D7"/>
    <w:rsid w:val="008E5EF4"/>
    <w:rsid w:val="008E6B6E"/>
    <w:rsid w:val="008E7B18"/>
    <w:rsid w:val="008F0DC7"/>
    <w:rsid w:val="008F151D"/>
    <w:rsid w:val="008F2315"/>
    <w:rsid w:val="008F2E66"/>
    <w:rsid w:val="008F3782"/>
    <w:rsid w:val="008F3C04"/>
    <w:rsid w:val="008F5E83"/>
    <w:rsid w:val="008F6AE6"/>
    <w:rsid w:val="008F79CE"/>
    <w:rsid w:val="0090215B"/>
    <w:rsid w:val="00902ADB"/>
    <w:rsid w:val="00902FEB"/>
    <w:rsid w:val="009039CE"/>
    <w:rsid w:val="00903D49"/>
    <w:rsid w:val="00906074"/>
    <w:rsid w:val="009066C7"/>
    <w:rsid w:val="00906F7B"/>
    <w:rsid w:val="00907970"/>
    <w:rsid w:val="00910729"/>
    <w:rsid w:val="009112EB"/>
    <w:rsid w:val="009118E3"/>
    <w:rsid w:val="00911F29"/>
    <w:rsid w:val="00912318"/>
    <w:rsid w:val="009123D5"/>
    <w:rsid w:val="009133BA"/>
    <w:rsid w:val="0091456C"/>
    <w:rsid w:val="00915036"/>
    <w:rsid w:val="009157CC"/>
    <w:rsid w:val="00915D2E"/>
    <w:rsid w:val="00916F23"/>
    <w:rsid w:val="00917BC3"/>
    <w:rsid w:val="00917F75"/>
    <w:rsid w:val="00920281"/>
    <w:rsid w:val="009206E6"/>
    <w:rsid w:val="0092089A"/>
    <w:rsid w:val="009213F5"/>
    <w:rsid w:val="009224DB"/>
    <w:rsid w:val="0092367C"/>
    <w:rsid w:val="00925627"/>
    <w:rsid w:val="00927117"/>
    <w:rsid w:val="00927D26"/>
    <w:rsid w:val="00931070"/>
    <w:rsid w:val="00932053"/>
    <w:rsid w:val="0093211F"/>
    <w:rsid w:val="00932763"/>
    <w:rsid w:val="009338A8"/>
    <w:rsid w:val="00933AE9"/>
    <w:rsid w:val="009348DF"/>
    <w:rsid w:val="0094153A"/>
    <w:rsid w:val="0094237F"/>
    <w:rsid w:val="009436A7"/>
    <w:rsid w:val="009440AF"/>
    <w:rsid w:val="00945AD4"/>
    <w:rsid w:val="009466CD"/>
    <w:rsid w:val="00946E70"/>
    <w:rsid w:val="00946F38"/>
    <w:rsid w:val="00947A67"/>
    <w:rsid w:val="0095076E"/>
    <w:rsid w:val="00950B79"/>
    <w:rsid w:val="00950D83"/>
    <w:rsid w:val="009518CC"/>
    <w:rsid w:val="00952186"/>
    <w:rsid w:val="009547DA"/>
    <w:rsid w:val="00954B19"/>
    <w:rsid w:val="00955391"/>
    <w:rsid w:val="00955C05"/>
    <w:rsid w:val="00956D7C"/>
    <w:rsid w:val="009613B4"/>
    <w:rsid w:val="00961E8B"/>
    <w:rsid w:val="00962264"/>
    <w:rsid w:val="0096370F"/>
    <w:rsid w:val="00964959"/>
    <w:rsid w:val="00965D24"/>
    <w:rsid w:val="0096754A"/>
    <w:rsid w:val="00967C8E"/>
    <w:rsid w:val="0097238C"/>
    <w:rsid w:val="00972853"/>
    <w:rsid w:val="009757A1"/>
    <w:rsid w:val="00976CD0"/>
    <w:rsid w:val="00976CF3"/>
    <w:rsid w:val="009813EE"/>
    <w:rsid w:val="009815ED"/>
    <w:rsid w:val="00981C76"/>
    <w:rsid w:val="009824F5"/>
    <w:rsid w:val="009829EB"/>
    <w:rsid w:val="00982AD7"/>
    <w:rsid w:val="00984528"/>
    <w:rsid w:val="00984897"/>
    <w:rsid w:val="009848AF"/>
    <w:rsid w:val="00984F3C"/>
    <w:rsid w:val="00985F73"/>
    <w:rsid w:val="00986D40"/>
    <w:rsid w:val="00990F8A"/>
    <w:rsid w:val="00991814"/>
    <w:rsid w:val="0099234E"/>
    <w:rsid w:val="0099337D"/>
    <w:rsid w:val="00993BEB"/>
    <w:rsid w:val="0099555C"/>
    <w:rsid w:val="0099643E"/>
    <w:rsid w:val="00996E34"/>
    <w:rsid w:val="00997450"/>
    <w:rsid w:val="00997B47"/>
    <w:rsid w:val="00997F10"/>
    <w:rsid w:val="009A0554"/>
    <w:rsid w:val="009A0646"/>
    <w:rsid w:val="009A16FE"/>
    <w:rsid w:val="009A1BCE"/>
    <w:rsid w:val="009A252F"/>
    <w:rsid w:val="009A26D2"/>
    <w:rsid w:val="009A2F28"/>
    <w:rsid w:val="009A2FD2"/>
    <w:rsid w:val="009A3986"/>
    <w:rsid w:val="009A50E3"/>
    <w:rsid w:val="009A5BD8"/>
    <w:rsid w:val="009A5DFD"/>
    <w:rsid w:val="009A5E2E"/>
    <w:rsid w:val="009B3E0E"/>
    <w:rsid w:val="009B53ED"/>
    <w:rsid w:val="009B6F44"/>
    <w:rsid w:val="009B7012"/>
    <w:rsid w:val="009C099A"/>
    <w:rsid w:val="009C192E"/>
    <w:rsid w:val="009C32C3"/>
    <w:rsid w:val="009C341D"/>
    <w:rsid w:val="009C4368"/>
    <w:rsid w:val="009C4565"/>
    <w:rsid w:val="009C4D90"/>
    <w:rsid w:val="009C5F26"/>
    <w:rsid w:val="009C5F8D"/>
    <w:rsid w:val="009C6453"/>
    <w:rsid w:val="009C7565"/>
    <w:rsid w:val="009D023A"/>
    <w:rsid w:val="009D2AD6"/>
    <w:rsid w:val="009D3963"/>
    <w:rsid w:val="009D416F"/>
    <w:rsid w:val="009D4D3C"/>
    <w:rsid w:val="009D5947"/>
    <w:rsid w:val="009D776D"/>
    <w:rsid w:val="009D7AEA"/>
    <w:rsid w:val="009E1A96"/>
    <w:rsid w:val="009E2463"/>
    <w:rsid w:val="009E3563"/>
    <w:rsid w:val="009E3B0A"/>
    <w:rsid w:val="009E4A2A"/>
    <w:rsid w:val="009E54CE"/>
    <w:rsid w:val="009E5AC0"/>
    <w:rsid w:val="009E5D1D"/>
    <w:rsid w:val="009E6379"/>
    <w:rsid w:val="009E79AC"/>
    <w:rsid w:val="009E7B76"/>
    <w:rsid w:val="009F0A82"/>
    <w:rsid w:val="009F1949"/>
    <w:rsid w:val="009F20CF"/>
    <w:rsid w:val="009F242F"/>
    <w:rsid w:val="009F7A12"/>
    <w:rsid w:val="00A012AF"/>
    <w:rsid w:val="00A018DF"/>
    <w:rsid w:val="00A025DF"/>
    <w:rsid w:val="00A0270D"/>
    <w:rsid w:val="00A02A3A"/>
    <w:rsid w:val="00A032D6"/>
    <w:rsid w:val="00A0358C"/>
    <w:rsid w:val="00A0373D"/>
    <w:rsid w:val="00A03DD1"/>
    <w:rsid w:val="00A04610"/>
    <w:rsid w:val="00A051AB"/>
    <w:rsid w:val="00A05ADB"/>
    <w:rsid w:val="00A07C10"/>
    <w:rsid w:val="00A07D74"/>
    <w:rsid w:val="00A105D6"/>
    <w:rsid w:val="00A106F4"/>
    <w:rsid w:val="00A117F8"/>
    <w:rsid w:val="00A13031"/>
    <w:rsid w:val="00A132FF"/>
    <w:rsid w:val="00A13859"/>
    <w:rsid w:val="00A147CF"/>
    <w:rsid w:val="00A153F1"/>
    <w:rsid w:val="00A15F4D"/>
    <w:rsid w:val="00A16043"/>
    <w:rsid w:val="00A16FFB"/>
    <w:rsid w:val="00A177FF"/>
    <w:rsid w:val="00A17D5D"/>
    <w:rsid w:val="00A21304"/>
    <w:rsid w:val="00A21B50"/>
    <w:rsid w:val="00A220D5"/>
    <w:rsid w:val="00A22DE3"/>
    <w:rsid w:val="00A24B71"/>
    <w:rsid w:val="00A256BB"/>
    <w:rsid w:val="00A272EC"/>
    <w:rsid w:val="00A30296"/>
    <w:rsid w:val="00A3263C"/>
    <w:rsid w:val="00A32D2D"/>
    <w:rsid w:val="00A3427B"/>
    <w:rsid w:val="00A34435"/>
    <w:rsid w:val="00A345F2"/>
    <w:rsid w:val="00A35327"/>
    <w:rsid w:val="00A3603D"/>
    <w:rsid w:val="00A360D3"/>
    <w:rsid w:val="00A361A4"/>
    <w:rsid w:val="00A36EE6"/>
    <w:rsid w:val="00A3713E"/>
    <w:rsid w:val="00A4028C"/>
    <w:rsid w:val="00A42408"/>
    <w:rsid w:val="00A4266F"/>
    <w:rsid w:val="00A42878"/>
    <w:rsid w:val="00A43883"/>
    <w:rsid w:val="00A43B7F"/>
    <w:rsid w:val="00A44F07"/>
    <w:rsid w:val="00A45395"/>
    <w:rsid w:val="00A454DD"/>
    <w:rsid w:val="00A461C8"/>
    <w:rsid w:val="00A476DE"/>
    <w:rsid w:val="00A47B3D"/>
    <w:rsid w:val="00A47BAA"/>
    <w:rsid w:val="00A47E33"/>
    <w:rsid w:val="00A50691"/>
    <w:rsid w:val="00A50998"/>
    <w:rsid w:val="00A50BCE"/>
    <w:rsid w:val="00A51284"/>
    <w:rsid w:val="00A5225B"/>
    <w:rsid w:val="00A53F1A"/>
    <w:rsid w:val="00A54209"/>
    <w:rsid w:val="00A56C79"/>
    <w:rsid w:val="00A57E2B"/>
    <w:rsid w:val="00A6008A"/>
    <w:rsid w:val="00A60CC1"/>
    <w:rsid w:val="00A60DF7"/>
    <w:rsid w:val="00A61CE3"/>
    <w:rsid w:val="00A63056"/>
    <w:rsid w:val="00A63F70"/>
    <w:rsid w:val="00A65267"/>
    <w:rsid w:val="00A65588"/>
    <w:rsid w:val="00A6561C"/>
    <w:rsid w:val="00A665F0"/>
    <w:rsid w:val="00A666A8"/>
    <w:rsid w:val="00A66A2B"/>
    <w:rsid w:val="00A66C28"/>
    <w:rsid w:val="00A66C51"/>
    <w:rsid w:val="00A67543"/>
    <w:rsid w:val="00A67B67"/>
    <w:rsid w:val="00A707EA"/>
    <w:rsid w:val="00A71C3B"/>
    <w:rsid w:val="00A72318"/>
    <w:rsid w:val="00A72A79"/>
    <w:rsid w:val="00A73026"/>
    <w:rsid w:val="00A7428B"/>
    <w:rsid w:val="00A75AE9"/>
    <w:rsid w:val="00A76FB4"/>
    <w:rsid w:val="00A80C73"/>
    <w:rsid w:val="00A81EB3"/>
    <w:rsid w:val="00A838C1"/>
    <w:rsid w:val="00A8442E"/>
    <w:rsid w:val="00A85171"/>
    <w:rsid w:val="00A86388"/>
    <w:rsid w:val="00A86806"/>
    <w:rsid w:val="00A86B8D"/>
    <w:rsid w:val="00A8712B"/>
    <w:rsid w:val="00A90FA7"/>
    <w:rsid w:val="00A91465"/>
    <w:rsid w:val="00A9213D"/>
    <w:rsid w:val="00A932D7"/>
    <w:rsid w:val="00A946A2"/>
    <w:rsid w:val="00A94777"/>
    <w:rsid w:val="00A94931"/>
    <w:rsid w:val="00A9512A"/>
    <w:rsid w:val="00A95C02"/>
    <w:rsid w:val="00A9624B"/>
    <w:rsid w:val="00A975A7"/>
    <w:rsid w:val="00A97930"/>
    <w:rsid w:val="00A97991"/>
    <w:rsid w:val="00A97AE3"/>
    <w:rsid w:val="00AA01DF"/>
    <w:rsid w:val="00AA0791"/>
    <w:rsid w:val="00AA0A19"/>
    <w:rsid w:val="00AA1A81"/>
    <w:rsid w:val="00AA5966"/>
    <w:rsid w:val="00AA79E2"/>
    <w:rsid w:val="00AB021E"/>
    <w:rsid w:val="00AB108D"/>
    <w:rsid w:val="00AB3E3B"/>
    <w:rsid w:val="00AB4244"/>
    <w:rsid w:val="00AB4C8F"/>
    <w:rsid w:val="00AB4E53"/>
    <w:rsid w:val="00AB5A73"/>
    <w:rsid w:val="00AB5B75"/>
    <w:rsid w:val="00AB6718"/>
    <w:rsid w:val="00AB7687"/>
    <w:rsid w:val="00AB7DAA"/>
    <w:rsid w:val="00AC1323"/>
    <w:rsid w:val="00AC241D"/>
    <w:rsid w:val="00AC248A"/>
    <w:rsid w:val="00AC2A64"/>
    <w:rsid w:val="00AC3009"/>
    <w:rsid w:val="00AC46AE"/>
    <w:rsid w:val="00AC52B7"/>
    <w:rsid w:val="00AC62CA"/>
    <w:rsid w:val="00AC6C31"/>
    <w:rsid w:val="00AC6F05"/>
    <w:rsid w:val="00AD0A5F"/>
    <w:rsid w:val="00AD178F"/>
    <w:rsid w:val="00AD3F72"/>
    <w:rsid w:val="00AD45C6"/>
    <w:rsid w:val="00AD55E3"/>
    <w:rsid w:val="00AD5C2E"/>
    <w:rsid w:val="00AD7E72"/>
    <w:rsid w:val="00AE0031"/>
    <w:rsid w:val="00AE0970"/>
    <w:rsid w:val="00AE2864"/>
    <w:rsid w:val="00AE36B8"/>
    <w:rsid w:val="00AE46F5"/>
    <w:rsid w:val="00AE66DB"/>
    <w:rsid w:val="00AE689C"/>
    <w:rsid w:val="00AE6F42"/>
    <w:rsid w:val="00AE71A4"/>
    <w:rsid w:val="00AE75C4"/>
    <w:rsid w:val="00AF0696"/>
    <w:rsid w:val="00AF0944"/>
    <w:rsid w:val="00AF0EA1"/>
    <w:rsid w:val="00AF25D0"/>
    <w:rsid w:val="00AF5D5D"/>
    <w:rsid w:val="00AF66FB"/>
    <w:rsid w:val="00B00D3C"/>
    <w:rsid w:val="00B0108C"/>
    <w:rsid w:val="00B01165"/>
    <w:rsid w:val="00B017ED"/>
    <w:rsid w:val="00B01FCB"/>
    <w:rsid w:val="00B04547"/>
    <w:rsid w:val="00B1037B"/>
    <w:rsid w:val="00B12BBE"/>
    <w:rsid w:val="00B13B70"/>
    <w:rsid w:val="00B146E3"/>
    <w:rsid w:val="00B14E8C"/>
    <w:rsid w:val="00B14F95"/>
    <w:rsid w:val="00B15066"/>
    <w:rsid w:val="00B15FAF"/>
    <w:rsid w:val="00B16181"/>
    <w:rsid w:val="00B16ECC"/>
    <w:rsid w:val="00B1712D"/>
    <w:rsid w:val="00B17A20"/>
    <w:rsid w:val="00B17F9F"/>
    <w:rsid w:val="00B2046F"/>
    <w:rsid w:val="00B23013"/>
    <w:rsid w:val="00B232C4"/>
    <w:rsid w:val="00B23CDF"/>
    <w:rsid w:val="00B23DB3"/>
    <w:rsid w:val="00B26FEC"/>
    <w:rsid w:val="00B302F1"/>
    <w:rsid w:val="00B3050A"/>
    <w:rsid w:val="00B30740"/>
    <w:rsid w:val="00B30F38"/>
    <w:rsid w:val="00B3122F"/>
    <w:rsid w:val="00B3220D"/>
    <w:rsid w:val="00B323AB"/>
    <w:rsid w:val="00B330E0"/>
    <w:rsid w:val="00B33C1E"/>
    <w:rsid w:val="00B33EA4"/>
    <w:rsid w:val="00B351ED"/>
    <w:rsid w:val="00B358EE"/>
    <w:rsid w:val="00B36355"/>
    <w:rsid w:val="00B40466"/>
    <w:rsid w:val="00B41295"/>
    <w:rsid w:val="00B4199E"/>
    <w:rsid w:val="00B43747"/>
    <w:rsid w:val="00B43E26"/>
    <w:rsid w:val="00B44E7D"/>
    <w:rsid w:val="00B47538"/>
    <w:rsid w:val="00B47968"/>
    <w:rsid w:val="00B47E29"/>
    <w:rsid w:val="00B50662"/>
    <w:rsid w:val="00B50DA6"/>
    <w:rsid w:val="00B5170E"/>
    <w:rsid w:val="00B53F10"/>
    <w:rsid w:val="00B56C0F"/>
    <w:rsid w:val="00B61305"/>
    <w:rsid w:val="00B62359"/>
    <w:rsid w:val="00B630B3"/>
    <w:rsid w:val="00B633E8"/>
    <w:rsid w:val="00B63E07"/>
    <w:rsid w:val="00B64202"/>
    <w:rsid w:val="00B644CA"/>
    <w:rsid w:val="00B65A5B"/>
    <w:rsid w:val="00B65D74"/>
    <w:rsid w:val="00B722F0"/>
    <w:rsid w:val="00B7308F"/>
    <w:rsid w:val="00B73A60"/>
    <w:rsid w:val="00B73B58"/>
    <w:rsid w:val="00B74E3B"/>
    <w:rsid w:val="00B74F03"/>
    <w:rsid w:val="00B75F95"/>
    <w:rsid w:val="00B76346"/>
    <w:rsid w:val="00B76FC4"/>
    <w:rsid w:val="00B77132"/>
    <w:rsid w:val="00B7728E"/>
    <w:rsid w:val="00B77C8D"/>
    <w:rsid w:val="00B80FD0"/>
    <w:rsid w:val="00B81CDB"/>
    <w:rsid w:val="00B82869"/>
    <w:rsid w:val="00B82C83"/>
    <w:rsid w:val="00B831A0"/>
    <w:rsid w:val="00B83464"/>
    <w:rsid w:val="00B83FB2"/>
    <w:rsid w:val="00B8707E"/>
    <w:rsid w:val="00B900A5"/>
    <w:rsid w:val="00B907BF"/>
    <w:rsid w:val="00B9081E"/>
    <w:rsid w:val="00B917F5"/>
    <w:rsid w:val="00B91AA1"/>
    <w:rsid w:val="00B924D0"/>
    <w:rsid w:val="00B92779"/>
    <w:rsid w:val="00B934D2"/>
    <w:rsid w:val="00B947EE"/>
    <w:rsid w:val="00B94AF2"/>
    <w:rsid w:val="00B94C9A"/>
    <w:rsid w:val="00B94E2D"/>
    <w:rsid w:val="00B96545"/>
    <w:rsid w:val="00B97A6B"/>
    <w:rsid w:val="00BA19C3"/>
    <w:rsid w:val="00BA1EBB"/>
    <w:rsid w:val="00BA282C"/>
    <w:rsid w:val="00BA32B1"/>
    <w:rsid w:val="00BA3E0F"/>
    <w:rsid w:val="00BA446D"/>
    <w:rsid w:val="00BA4865"/>
    <w:rsid w:val="00BA5142"/>
    <w:rsid w:val="00BA771A"/>
    <w:rsid w:val="00BA7DCE"/>
    <w:rsid w:val="00BB0C4B"/>
    <w:rsid w:val="00BB14D4"/>
    <w:rsid w:val="00BB289D"/>
    <w:rsid w:val="00BB4AE1"/>
    <w:rsid w:val="00BB6BAA"/>
    <w:rsid w:val="00BC0B11"/>
    <w:rsid w:val="00BC0E15"/>
    <w:rsid w:val="00BC1024"/>
    <w:rsid w:val="00BC193B"/>
    <w:rsid w:val="00BC24A0"/>
    <w:rsid w:val="00BC35B4"/>
    <w:rsid w:val="00BC360C"/>
    <w:rsid w:val="00BC5870"/>
    <w:rsid w:val="00BC7214"/>
    <w:rsid w:val="00BD119B"/>
    <w:rsid w:val="00BD14E5"/>
    <w:rsid w:val="00BD1A09"/>
    <w:rsid w:val="00BD2B94"/>
    <w:rsid w:val="00BD33B6"/>
    <w:rsid w:val="00BD3784"/>
    <w:rsid w:val="00BD3C8E"/>
    <w:rsid w:val="00BD4B86"/>
    <w:rsid w:val="00BD4FC9"/>
    <w:rsid w:val="00BE14E1"/>
    <w:rsid w:val="00BE2C80"/>
    <w:rsid w:val="00BE718B"/>
    <w:rsid w:val="00BE721C"/>
    <w:rsid w:val="00BE7245"/>
    <w:rsid w:val="00BE7BFE"/>
    <w:rsid w:val="00BE7C17"/>
    <w:rsid w:val="00BF04D8"/>
    <w:rsid w:val="00BF181F"/>
    <w:rsid w:val="00BF36EA"/>
    <w:rsid w:val="00BF3821"/>
    <w:rsid w:val="00BF3DB3"/>
    <w:rsid w:val="00BF5413"/>
    <w:rsid w:val="00BF5AA4"/>
    <w:rsid w:val="00BF5E62"/>
    <w:rsid w:val="00BF75BD"/>
    <w:rsid w:val="00BF7AB0"/>
    <w:rsid w:val="00C00555"/>
    <w:rsid w:val="00C006E4"/>
    <w:rsid w:val="00C01AA8"/>
    <w:rsid w:val="00C057BE"/>
    <w:rsid w:val="00C0721E"/>
    <w:rsid w:val="00C078EE"/>
    <w:rsid w:val="00C10D63"/>
    <w:rsid w:val="00C127DC"/>
    <w:rsid w:val="00C1295A"/>
    <w:rsid w:val="00C14901"/>
    <w:rsid w:val="00C14B8B"/>
    <w:rsid w:val="00C14C62"/>
    <w:rsid w:val="00C168C6"/>
    <w:rsid w:val="00C22483"/>
    <w:rsid w:val="00C235F0"/>
    <w:rsid w:val="00C23B1B"/>
    <w:rsid w:val="00C25128"/>
    <w:rsid w:val="00C257D9"/>
    <w:rsid w:val="00C25949"/>
    <w:rsid w:val="00C26B5C"/>
    <w:rsid w:val="00C27CF7"/>
    <w:rsid w:val="00C305B6"/>
    <w:rsid w:val="00C33F04"/>
    <w:rsid w:val="00C33F48"/>
    <w:rsid w:val="00C35549"/>
    <w:rsid w:val="00C36431"/>
    <w:rsid w:val="00C37CE1"/>
    <w:rsid w:val="00C416CA"/>
    <w:rsid w:val="00C422FF"/>
    <w:rsid w:val="00C42F61"/>
    <w:rsid w:val="00C444B8"/>
    <w:rsid w:val="00C45020"/>
    <w:rsid w:val="00C45068"/>
    <w:rsid w:val="00C46572"/>
    <w:rsid w:val="00C47B60"/>
    <w:rsid w:val="00C505B7"/>
    <w:rsid w:val="00C5122B"/>
    <w:rsid w:val="00C52031"/>
    <w:rsid w:val="00C538AA"/>
    <w:rsid w:val="00C53E86"/>
    <w:rsid w:val="00C546A3"/>
    <w:rsid w:val="00C54E2C"/>
    <w:rsid w:val="00C5554D"/>
    <w:rsid w:val="00C571E9"/>
    <w:rsid w:val="00C605E4"/>
    <w:rsid w:val="00C60A2B"/>
    <w:rsid w:val="00C62E9D"/>
    <w:rsid w:val="00C6329C"/>
    <w:rsid w:val="00C663E5"/>
    <w:rsid w:val="00C676AF"/>
    <w:rsid w:val="00C70120"/>
    <w:rsid w:val="00C72ECC"/>
    <w:rsid w:val="00C733EE"/>
    <w:rsid w:val="00C741D9"/>
    <w:rsid w:val="00C742DE"/>
    <w:rsid w:val="00C74FE0"/>
    <w:rsid w:val="00C757D4"/>
    <w:rsid w:val="00C75A22"/>
    <w:rsid w:val="00C75B2B"/>
    <w:rsid w:val="00C75CC9"/>
    <w:rsid w:val="00C75CF2"/>
    <w:rsid w:val="00C7678E"/>
    <w:rsid w:val="00C80C7B"/>
    <w:rsid w:val="00C81330"/>
    <w:rsid w:val="00C82BE3"/>
    <w:rsid w:val="00C831B8"/>
    <w:rsid w:val="00C849D6"/>
    <w:rsid w:val="00C84F4C"/>
    <w:rsid w:val="00C85E7A"/>
    <w:rsid w:val="00C87ED8"/>
    <w:rsid w:val="00C90307"/>
    <w:rsid w:val="00C912CD"/>
    <w:rsid w:val="00C91845"/>
    <w:rsid w:val="00C91BAB"/>
    <w:rsid w:val="00C91C43"/>
    <w:rsid w:val="00C93960"/>
    <w:rsid w:val="00C93B05"/>
    <w:rsid w:val="00C95AFB"/>
    <w:rsid w:val="00C97193"/>
    <w:rsid w:val="00CA148A"/>
    <w:rsid w:val="00CA17C9"/>
    <w:rsid w:val="00CA5ACE"/>
    <w:rsid w:val="00CA6138"/>
    <w:rsid w:val="00CA7D04"/>
    <w:rsid w:val="00CB017F"/>
    <w:rsid w:val="00CB0FAF"/>
    <w:rsid w:val="00CB1599"/>
    <w:rsid w:val="00CB4847"/>
    <w:rsid w:val="00CB4948"/>
    <w:rsid w:val="00CB5968"/>
    <w:rsid w:val="00CB5FB9"/>
    <w:rsid w:val="00CB6275"/>
    <w:rsid w:val="00CB65BC"/>
    <w:rsid w:val="00CB71EC"/>
    <w:rsid w:val="00CB77E3"/>
    <w:rsid w:val="00CC3089"/>
    <w:rsid w:val="00CC5A19"/>
    <w:rsid w:val="00CC66D4"/>
    <w:rsid w:val="00CC72D9"/>
    <w:rsid w:val="00CD0D77"/>
    <w:rsid w:val="00CD3451"/>
    <w:rsid w:val="00CD7158"/>
    <w:rsid w:val="00CE0D16"/>
    <w:rsid w:val="00CE37D7"/>
    <w:rsid w:val="00CE6999"/>
    <w:rsid w:val="00CE6B82"/>
    <w:rsid w:val="00CE6C6A"/>
    <w:rsid w:val="00CE739F"/>
    <w:rsid w:val="00CF463D"/>
    <w:rsid w:val="00CF4D9A"/>
    <w:rsid w:val="00CF5A0B"/>
    <w:rsid w:val="00CF5D35"/>
    <w:rsid w:val="00CF6310"/>
    <w:rsid w:val="00CF6BA1"/>
    <w:rsid w:val="00D034B1"/>
    <w:rsid w:val="00D039E1"/>
    <w:rsid w:val="00D05452"/>
    <w:rsid w:val="00D06584"/>
    <w:rsid w:val="00D06C87"/>
    <w:rsid w:val="00D07222"/>
    <w:rsid w:val="00D072EA"/>
    <w:rsid w:val="00D07BA1"/>
    <w:rsid w:val="00D1262A"/>
    <w:rsid w:val="00D14B88"/>
    <w:rsid w:val="00D15446"/>
    <w:rsid w:val="00D16BEF"/>
    <w:rsid w:val="00D16DDD"/>
    <w:rsid w:val="00D1773D"/>
    <w:rsid w:val="00D225A8"/>
    <w:rsid w:val="00D225BD"/>
    <w:rsid w:val="00D2265A"/>
    <w:rsid w:val="00D22A65"/>
    <w:rsid w:val="00D22CC9"/>
    <w:rsid w:val="00D22FA3"/>
    <w:rsid w:val="00D2543D"/>
    <w:rsid w:val="00D260D9"/>
    <w:rsid w:val="00D261A1"/>
    <w:rsid w:val="00D26C57"/>
    <w:rsid w:val="00D3009F"/>
    <w:rsid w:val="00D301FF"/>
    <w:rsid w:val="00D302C0"/>
    <w:rsid w:val="00D30E6B"/>
    <w:rsid w:val="00D31158"/>
    <w:rsid w:val="00D322F4"/>
    <w:rsid w:val="00D33F3E"/>
    <w:rsid w:val="00D34686"/>
    <w:rsid w:val="00D350C9"/>
    <w:rsid w:val="00D368D3"/>
    <w:rsid w:val="00D373C0"/>
    <w:rsid w:val="00D37F9F"/>
    <w:rsid w:val="00D4043A"/>
    <w:rsid w:val="00D40857"/>
    <w:rsid w:val="00D411B9"/>
    <w:rsid w:val="00D41793"/>
    <w:rsid w:val="00D41D56"/>
    <w:rsid w:val="00D42539"/>
    <w:rsid w:val="00D44927"/>
    <w:rsid w:val="00D459B9"/>
    <w:rsid w:val="00D45E19"/>
    <w:rsid w:val="00D465E3"/>
    <w:rsid w:val="00D4696D"/>
    <w:rsid w:val="00D47A03"/>
    <w:rsid w:val="00D506AA"/>
    <w:rsid w:val="00D51DB2"/>
    <w:rsid w:val="00D533C9"/>
    <w:rsid w:val="00D562BF"/>
    <w:rsid w:val="00D646B0"/>
    <w:rsid w:val="00D64B00"/>
    <w:rsid w:val="00D66157"/>
    <w:rsid w:val="00D6615E"/>
    <w:rsid w:val="00D67A3A"/>
    <w:rsid w:val="00D67B54"/>
    <w:rsid w:val="00D702DC"/>
    <w:rsid w:val="00D709D3"/>
    <w:rsid w:val="00D71058"/>
    <w:rsid w:val="00D71298"/>
    <w:rsid w:val="00D714A8"/>
    <w:rsid w:val="00D71809"/>
    <w:rsid w:val="00D71B1F"/>
    <w:rsid w:val="00D7204C"/>
    <w:rsid w:val="00D7270E"/>
    <w:rsid w:val="00D75819"/>
    <w:rsid w:val="00D75A79"/>
    <w:rsid w:val="00D76035"/>
    <w:rsid w:val="00D76910"/>
    <w:rsid w:val="00D77A8D"/>
    <w:rsid w:val="00D80BC0"/>
    <w:rsid w:val="00D811B5"/>
    <w:rsid w:val="00D8252A"/>
    <w:rsid w:val="00D83AB8"/>
    <w:rsid w:val="00D8444B"/>
    <w:rsid w:val="00D85887"/>
    <w:rsid w:val="00D8634E"/>
    <w:rsid w:val="00D865D5"/>
    <w:rsid w:val="00D9026D"/>
    <w:rsid w:val="00D90F73"/>
    <w:rsid w:val="00D94684"/>
    <w:rsid w:val="00D94D36"/>
    <w:rsid w:val="00D955C3"/>
    <w:rsid w:val="00D9609B"/>
    <w:rsid w:val="00D96633"/>
    <w:rsid w:val="00D9703C"/>
    <w:rsid w:val="00D97669"/>
    <w:rsid w:val="00D97D17"/>
    <w:rsid w:val="00DA02FB"/>
    <w:rsid w:val="00DA1D39"/>
    <w:rsid w:val="00DA2D01"/>
    <w:rsid w:val="00DA4D0E"/>
    <w:rsid w:val="00DA5053"/>
    <w:rsid w:val="00DA5673"/>
    <w:rsid w:val="00DA5BC8"/>
    <w:rsid w:val="00DA707A"/>
    <w:rsid w:val="00DA79FD"/>
    <w:rsid w:val="00DB066B"/>
    <w:rsid w:val="00DB06D8"/>
    <w:rsid w:val="00DB081B"/>
    <w:rsid w:val="00DB0C3C"/>
    <w:rsid w:val="00DB13E4"/>
    <w:rsid w:val="00DB2AAD"/>
    <w:rsid w:val="00DB2B81"/>
    <w:rsid w:val="00DB3066"/>
    <w:rsid w:val="00DB5568"/>
    <w:rsid w:val="00DB563F"/>
    <w:rsid w:val="00DB78B1"/>
    <w:rsid w:val="00DB7B09"/>
    <w:rsid w:val="00DB7D2D"/>
    <w:rsid w:val="00DB7E50"/>
    <w:rsid w:val="00DC0713"/>
    <w:rsid w:val="00DC0A10"/>
    <w:rsid w:val="00DC1812"/>
    <w:rsid w:val="00DC211A"/>
    <w:rsid w:val="00DC2D22"/>
    <w:rsid w:val="00DC3000"/>
    <w:rsid w:val="00DC38EC"/>
    <w:rsid w:val="00DC4231"/>
    <w:rsid w:val="00DC463C"/>
    <w:rsid w:val="00DC6E25"/>
    <w:rsid w:val="00DC7FB4"/>
    <w:rsid w:val="00DD06AB"/>
    <w:rsid w:val="00DD1445"/>
    <w:rsid w:val="00DD18CD"/>
    <w:rsid w:val="00DD19BF"/>
    <w:rsid w:val="00DD389C"/>
    <w:rsid w:val="00DD3998"/>
    <w:rsid w:val="00DD59B2"/>
    <w:rsid w:val="00DD722A"/>
    <w:rsid w:val="00DE25A0"/>
    <w:rsid w:val="00DE2C8C"/>
    <w:rsid w:val="00DE3ADA"/>
    <w:rsid w:val="00DE3BDC"/>
    <w:rsid w:val="00DE4D8C"/>
    <w:rsid w:val="00DE509B"/>
    <w:rsid w:val="00DE5FBA"/>
    <w:rsid w:val="00DE61C0"/>
    <w:rsid w:val="00DE6469"/>
    <w:rsid w:val="00DE650F"/>
    <w:rsid w:val="00DE7FDC"/>
    <w:rsid w:val="00DF0A90"/>
    <w:rsid w:val="00DF139C"/>
    <w:rsid w:val="00DF4F9A"/>
    <w:rsid w:val="00DF6687"/>
    <w:rsid w:val="00DF671C"/>
    <w:rsid w:val="00DF7557"/>
    <w:rsid w:val="00DF7708"/>
    <w:rsid w:val="00DF7BFC"/>
    <w:rsid w:val="00E00846"/>
    <w:rsid w:val="00E00865"/>
    <w:rsid w:val="00E030E3"/>
    <w:rsid w:val="00E03E84"/>
    <w:rsid w:val="00E04A38"/>
    <w:rsid w:val="00E05F2C"/>
    <w:rsid w:val="00E05FEE"/>
    <w:rsid w:val="00E06114"/>
    <w:rsid w:val="00E069DE"/>
    <w:rsid w:val="00E0736E"/>
    <w:rsid w:val="00E077CB"/>
    <w:rsid w:val="00E07CF1"/>
    <w:rsid w:val="00E07D73"/>
    <w:rsid w:val="00E10BC8"/>
    <w:rsid w:val="00E11799"/>
    <w:rsid w:val="00E12ACD"/>
    <w:rsid w:val="00E12CA1"/>
    <w:rsid w:val="00E12EC3"/>
    <w:rsid w:val="00E13403"/>
    <w:rsid w:val="00E139A1"/>
    <w:rsid w:val="00E13A41"/>
    <w:rsid w:val="00E145F9"/>
    <w:rsid w:val="00E15EFE"/>
    <w:rsid w:val="00E164CE"/>
    <w:rsid w:val="00E16982"/>
    <w:rsid w:val="00E179B1"/>
    <w:rsid w:val="00E20787"/>
    <w:rsid w:val="00E2138D"/>
    <w:rsid w:val="00E21A62"/>
    <w:rsid w:val="00E21EBD"/>
    <w:rsid w:val="00E230EC"/>
    <w:rsid w:val="00E23163"/>
    <w:rsid w:val="00E24875"/>
    <w:rsid w:val="00E31A6B"/>
    <w:rsid w:val="00E33872"/>
    <w:rsid w:val="00E338AC"/>
    <w:rsid w:val="00E35036"/>
    <w:rsid w:val="00E359B1"/>
    <w:rsid w:val="00E36DD2"/>
    <w:rsid w:val="00E371D6"/>
    <w:rsid w:val="00E3782F"/>
    <w:rsid w:val="00E40C85"/>
    <w:rsid w:val="00E44B75"/>
    <w:rsid w:val="00E45210"/>
    <w:rsid w:val="00E45417"/>
    <w:rsid w:val="00E454D4"/>
    <w:rsid w:val="00E456D6"/>
    <w:rsid w:val="00E47430"/>
    <w:rsid w:val="00E500DE"/>
    <w:rsid w:val="00E5045F"/>
    <w:rsid w:val="00E512AD"/>
    <w:rsid w:val="00E525DD"/>
    <w:rsid w:val="00E52AAC"/>
    <w:rsid w:val="00E5315D"/>
    <w:rsid w:val="00E53D7F"/>
    <w:rsid w:val="00E5407C"/>
    <w:rsid w:val="00E543AF"/>
    <w:rsid w:val="00E54614"/>
    <w:rsid w:val="00E5694B"/>
    <w:rsid w:val="00E56952"/>
    <w:rsid w:val="00E56A3E"/>
    <w:rsid w:val="00E56DEA"/>
    <w:rsid w:val="00E57B62"/>
    <w:rsid w:val="00E6148D"/>
    <w:rsid w:val="00E61A07"/>
    <w:rsid w:val="00E62899"/>
    <w:rsid w:val="00E632A1"/>
    <w:rsid w:val="00E64DEF"/>
    <w:rsid w:val="00E64F83"/>
    <w:rsid w:val="00E65100"/>
    <w:rsid w:val="00E678F4"/>
    <w:rsid w:val="00E70089"/>
    <w:rsid w:val="00E7275A"/>
    <w:rsid w:val="00E72E90"/>
    <w:rsid w:val="00E7390F"/>
    <w:rsid w:val="00E774D6"/>
    <w:rsid w:val="00E83141"/>
    <w:rsid w:val="00E83590"/>
    <w:rsid w:val="00E83A1B"/>
    <w:rsid w:val="00E86F73"/>
    <w:rsid w:val="00E86FB1"/>
    <w:rsid w:val="00E87D17"/>
    <w:rsid w:val="00E87FA9"/>
    <w:rsid w:val="00E90C55"/>
    <w:rsid w:val="00E911A1"/>
    <w:rsid w:val="00E91815"/>
    <w:rsid w:val="00E91F24"/>
    <w:rsid w:val="00E95F59"/>
    <w:rsid w:val="00E9607B"/>
    <w:rsid w:val="00E9615C"/>
    <w:rsid w:val="00E97390"/>
    <w:rsid w:val="00E974DA"/>
    <w:rsid w:val="00E9760F"/>
    <w:rsid w:val="00EA0B52"/>
    <w:rsid w:val="00EA19D2"/>
    <w:rsid w:val="00EA2BD1"/>
    <w:rsid w:val="00EA3BD6"/>
    <w:rsid w:val="00EA545A"/>
    <w:rsid w:val="00EA755D"/>
    <w:rsid w:val="00EA799A"/>
    <w:rsid w:val="00EB219E"/>
    <w:rsid w:val="00EB2380"/>
    <w:rsid w:val="00EB2C65"/>
    <w:rsid w:val="00EB2CE3"/>
    <w:rsid w:val="00EB3C70"/>
    <w:rsid w:val="00EB729D"/>
    <w:rsid w:val="00EC0454"/>
    <w:rsid w:val="00EC0AED"/>
    <w:rsid w:val="00EC0DF5"/>
    <w:rsid w:val="00EC1322"/>
    <w:rsid w:val="00EC13F3"/>
    <w:rsid w:val="00EC1F39"/>
    <w:rsid w:val="00EC2970"/>
    <w:rsid w:val="00EC2F19"/>
    <w:rsid w:val="00EC30FE"/>
    <w:rsid w:val="00EC3490"/>
    <w:rsid w:val="00EC3954"/>
    <w:rsid w:val="00EC493B"/>
    <w:rsid w:val="00EC6168"/>
    <w:rsid w:val="00EC7E6F"/>
    <w:rsid w:val="00ED0ED3"/>
    <w:rsid w:val="00ED29FE"/>
    <w:rsid w:val="00ED553A"/>
    <w:rsid w:val="00ED5C24"/>
    <w:rsid w:val="00ED5C73"/>
    <w:rsid w:val="00EE0060"/>
    <w:rsid w:val="00EE0E29"/>
    <w:rsid w:val="00EE2F4C"/>
    <w:rsid w:val="00EE3D81"/>
    <w:rsid w:val="00EE3DDC"/>
    <w:rsid w:val="00EE5503"/>
    <w:rsid w:val="00EE556C"/>
    <w:rsid w:val="00EE5A69"/>
    <w:rsid w:val="00EE5FE4"/>
    <w:rsid w:val="00EE6825"/>
    <w:rsid w:val="00EE74DA"/>
    <w:rsid w:val="00EE78B6"/>
    <w:rsid w:val="00EF0AC2"/>
    <w:rsid w:val="00EF29EA"/>
    <w:rsid w:val="00EF2EF9"/>
    <w:rsid w:val="00EF334C"/>
    <w:rsid w:val="00EF3D14"/>
    <w:rsid w:val="00EF46A1"/>
    <w:rsid w:val="00EF6C89"/>
    <w:rsid w:val="00EF7B92"/>
    <w:rsid w:val="00F0059F"/>
    <w:rsid w:val="00F0248D"/>
    <w:rsid w:val="00F046AA"/>
    <w:rsid w:val="00F048CD"/>
    <w:rsid w:val="00F060E2"/>
    <w:rsid w:val="00F06860"/>
    <w:rsid w:val="00F077EF"/>
    <w:rsid w:val="00F078D8"/>
    <w:rsid w:val="00F07A19"/>
    <w:rsid w:val="00F140E4"/>
    <w:rsid w:val="00F14C7C"/>
    <w:rsid w:val="00F16532"/>
    <w:rsid w:val="00F16DEC"/>
    <w:rsid w:val="00F21AE0"/>
    <w:rsid w:val="00F226E3"/>
    <w:rsid w:val="00F22890"/>
    <w:rsid w:val="00F268E9"/>
    <w:rsid w:val="00F331B2"/>
    <w:rsid w:val="00F33D58"/>
    <w:rsid w:val="00F34F27"/>
    <w:rsid w:val="00F35DF7"/>
    <w:rsid w:val="00F37027"/>
    <w:rsid w:val="00F374CC"/>
    <w:rsid w:val="00F37D8A"/>
    <w:rsid w:val="00F40B37"/>
    <w:rsid w:val="00F4216B"/>
    <w:rsid w:val="00F4237E"/>
    <w:rsid w:val="00F42570"/>
    <w:rsid w:val="00F42D35"/>
    <w:rsid w:val="00F42E2A"/>
    <w:rsid w:val="00F43AF2"/>
    <w:rsid w:val="00F4650D"/>
    <w:rsid w:val="00F4681B"/>
    <w:rsid w:val="00F46873"/>
    <w:rsid w:val="00F471B6"/>
    <w:rsid w:val="00F47E95"/>
    <w:rsid w:val="00F50139"/>
    <w:rsid w:val="00F5189E"/>
    <w:rsid w:val="00F51FA8"/>
    <w:rsid w:val="00F53E68"/>
    <w:rsid w:val="00F54204"/>
    <w:rsid w:val="00F54F3E"/>
    <w:rsid w:val="00F5649B"/>
    <w:rsid w:val="00F568AF"/>
    <w:rsid w:val="00F60B37"/>
    <w:rsid w:val="00F614D8"/>
    <w:rsid w:val="00F61C8B"/>
    <w:rsid w:val="00F623D5"/>
    <w:rsid w:val="00F62FA5"/>
    <w:rsid w:val="00F63009"/>
    <w:rsid w:val="00F64044"/>
    <w:rsid w:val="00F64AB5"/>
    <w:rsid w:val="00F64BDF"/>
    <w:rsid w:val="00F6640C"/>
    <w:rsid w:val="00F664C4"/>
    <w:rsid w:val="00F6661E"/>
    <w:rsid w:val="00F6689A"/>
    <w:rsid w:val="00F7050D"/>
    <w:rsid w:val="00F708A3"/>
    <w:rsid w:val="00F72B1F"/>
    <w:rsid w:val="00F72D79"/>
    <w:rsid w:val="00F7432B"/>
    <w:rsid w:val="00F743F1"/>
    <w:rsid w:val="00F75C2B"/>
    <w:rsid w:val="00F763F6"/>
    <w:rsid w:val="00F76A0A"/>
    <w:rsid w:val="00F76E3B"/>
    <w:rsid w:val="00F771B8"/>
    <w:rsid w:val="00F77A63"/>
    <w:rsid w:val="00F80718"/>
    <w:rsid w:val="00F80767"/>
    <w:rsid w:val="00F814D3"/>
    <w:rsid w:val="00F81F1B"/>
    <w:rsid w:val="00F82E74"/>
    <w:rsid w:val="00F83941"/>
    <w:rsid w:val="00F84103"/>
    <w:rsid w:val="00F84922"/>
    <w:rsid w:val="00F84E7F"/>
    <w:rsid w:val="00F85557"/>
    <w:rsid w:val="00F863BA"/>
    <w:rsid w:val="00F86788"/>
    <w:rsid w:val="00F86FFD"/>
    <w:rsid w:val="00F87401"/>
    <w:rsid w:val="00F941D3"/>
    <w:rsid w:val="00F943B9"/>
    <w:rsid w:val="00F94D30"/>
    <w:rsid w:val="00F9555D"/>
    <w:rsid w:val="00F9659E"/>
    <w:rsid w:val="00F9745C"/>
    <w:rsid w:val="00F978B8"/>
    <w:rsid w:val="00FA403B"/>
    <w:rsid w:val="00FA423C"/>
    <w:rsid w:val="00FA55A5"/>
    <w:rsid w:val="00FA5DCE"/>
    <w:rsid w:val="00FB3100"/>
    <w:rsid w:val="00FB3BAB"/>
    <w:rsid w:val="00FB4BEA"/>
    <w:rsid w:val="00FB4BF7"/>
    <w:rsid w:val="00FB62CD"/>
    <w:rsid w:val="00FB7793"/>
    <w:rsid w:val="00FC1AA4"/>
    <w:rsid w:val="00FC1CCB"/>
    <w:rsid w:val="00FC4547"/>
    <w:rsid w:val="00FC49BF"/>
    <w:rsid w:val="00FC627B"/>
    <w:rsid w:val="00FC65A7"/>
    <w:rsid w:val="00FC66DF"/>
    <w:rsid w:val="00FC69ED"/>
    <w:rsid w:val="00FC6B56"/>
    <w:rsid w:val="00FC6E60"/>
    <w:rsid w:val="00FC78C6"/>
    <w:rsid w:val="00FC7B46"/>
    <w:rsid w:val="00FD06D2"/>
    <w:rsid w:val="00FD25B3"/>
    <w:rsid w:val="00FD3810"/>
    <w:rsid w:val="00FD44A5"/>
    <w:rsid w:val="00FD572B"/>
    <w:rsid w:val="00FD5CE5"/>
    <w:rsid w:val="00FD6B7D"/>
    <w:rsid w:val="00FD7ABB"/>
    <w:rsid w:val="00FE1381"/>
    <w:rsid w:val="00FE15F1"/>
    <w:rsid w:val="00FE2399"/>
    <w:rsid w:val="00FE3B73"/>
    <w:rsid w:val="00FE4929"/>
    <w:rsid w:val="00FE4DF8"/>
    <w:rsid w:val="00FE5FB4"/>
    <w:rsid w:val="00FE6C7B"/>
    <w:rsid w:val="00FE7740"/>
    <w:rsid w:val="00FF1537"/>
    <w:rsid w:val="00FF19DB"/>
    <w:rsid w:val="00FF313D"/>
    <w:rsid w:val="00FF458A"/>
    <w:rsid w:val="00FF4C3F"/>
    <w:rsid w:val="00FF5F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F913843"/>
  <w15:docId w15:val="{77AA027E-2F92-48FD-BE33-7160EB2DE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1" w:unhideWhenUsed="1"/>
    <w:lsdException w:name="toc 5" w:semiHidden="1" w:uiPriority="1" w:unhideWhenUsed="1"/>
    <w:lsdException w:name="toc 6" w:semiHidden="1" w:uiPriority="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lsdException w:name="Light Grid" w:uiPriority="62"/>
    <w:lsdException w:name="Medium Shading 1"/>
    <w:lsdException w:name="Medium Shading 2"/>
    <w:lsdException w:name="Medium List 1"/>
    <w:lsdException w:name="Medium List 2"/>
    <w:lsdException w:name="Medium Grid 1"/>
    <w:lsdException w:name="Medium Grid 2" w:uiPriority="1" w:qFormat="1"/>
    <w:lsdException w:name="Medium Grid 3" w:uiPriority="69"/>
    <w:lsdException w:name="Dark List" w:uiPriority="61"/>
    <w:lsdException w:name="Colorful Shading" w:uiPriority="62"/>
    <w:lsdException w:name="Colorful List" w:uiPriority="63"/>
    <w:lsdException w:name="Colorful Grid" w:uiPriority="73"/>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1"/>
    <w:lsdException w:name="Light Grid Accent 4" w:uiPriority="62"/>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614D8"/>
    <w:pPr>
      <w:jc w:val="both"/>
    </w:pPr>
    <w:rPr>
      <w:rFonts w:ascii="Calibri" w:hAnsi="Calibri"/>
      <w:sz w:val="22"/>
    </w:rPr>
  </w:style>
  <w:style w:type="paragraph" w:styleId="Titolo1">
    <w:name w:val="heading 1"/>
    <w:basedOn w:val="Normale"/>
    <w:next w:val="Normale"/>
    <w:link w:val="Titolo1Carattere"/>
    <w:uiPriority w:val="1"/>
    <w:qFormat/>
    <w:rsid w:val="008C5AD3"/>
    <w:pPr>
      <w:keepNext/>
      <w:widowControl w:val="0"/>
      <w:numPr>
        <w:numId w:val="1"/>
      </w:numPr>
      <w:spacing w:before="480" w:after="240"/>
      <w:ind w:left="431" w:hanging="431"/>
      <w:outlineLvl w:val="0"/>
    </w:pPr>
    <w:rPr>
      <w:rFonts w:eastAsia="Calibri"/>
      <w:b/>
      <w:szCs w:val="24"/>
    </w:rPr>
  </w:style>
  <w:style w:type="paragraph" w:styleId="Titolo2">
    <w:name w:val="heading 2"/>
    <w:basedOn w:val="Paragrafoelenco"/>
    <w:next w:val="Normale"/>
    <w:link w:val="Titolo2Carattere"/>
    <w:uiPriority w:val="1"/>
    <w:unhideWhenUsed/>
    <w:qFormat/>
    <w:rsid w:val="004021EC"/>
    <w:pPr>
      <w:widowControl w:val="0"/>
      <w:numPr>
        <w:ilvl w:val="1"/>
        <w:numId w:val="4"/>
      </w:numPr>
      <w:spacing w:before="240"/>
      <w:outlineLvl w:val="1"/>
    </w:pPr>
    <w:rPr>
      <w:i/>
    </w:rPr>
  </w:style>
  <w:style w:type="paragraph" w:styleId="Titolo3">
    <w:name w:val="heading 3"/>
    <w:basedOn w:val="Titolo2"/>
    <w:next w:val="Normale"/>
    <w:link w:val="Titolo3Carattere"/>
    <w:uiPriority w:val="1"/>
    <w:unhideWhenUsed/>
    <w:qFormat/>
    <w:rsid w:val="008C5AD3"/>
    <w:pPr>
      <w:numPr>
        <w:ilvl w:val="2"/>
      </w:numPr>
      <w:outlineLvl w:val="2"/>
    </w:pPr>
  </w:style>
  <w:style w:type="paragraph" w:styleId="Titolo4">
    <w:name w:val="heading 4"/>
    <w:basedOn w:val="Titolo3"/>
    <w:next w:val="Normale"/>
    <w:link w:val="Titolo4Carattere"/>
    <w:uiPriority w:val="1"/>
    <w:unhideWhenUsed/>
    <w:qFormat/>
    <w:rsid w:val="001B5E93"/>
    <w:pPr>
      <w:numPr>
        <w:ilvl w:val="3"/>
        <w:numId w:val="2"/>
      </w:numPr>
      <w:outlineLvl w:val="3"/>
    </w:pPr>
  </w:style>
  <w:style w:type="paragraph" w:styleId="Titolo5">
    <w:name w:val="heading 5"/>
    <w:basedOn w:val="Normale"/>
    <w:link w:val="Titolo5Carattere"/>
    <w:uiPriority w:val="1"/>
    <w:rsid w:val="00AC6F05"/>
    <w:pPr>
      <w:widowControl w:val="0"/>
      <w:spacing w:before="60" w:after="60"/>
      <w:outlineLvl w:val="4"/>
    </w:pPr>
    <w:rPr>
      <w:rFonts w:ascii="Times New Roman" w:hAnsi="Times New Roman"/>
      <w:sz w:val="25"/>
      <w:szCs w:val="25"/>
      <w:lang w:val="en-US" w:eastAsia="en-US"/>
    </w:rPr>
  </w:style>
  <w:style w:type="paragraph" w:styleId="Titolo6">
    <w:name w:val="heading 6"/>
    <w:basedOn w:val="Normale"/>
    <w:link w:val="Titolo6Carattere"/>
    <w:uiPriority w:val="1"/>
    <w:rsid w:val="00AC6F05"/>
    <w:pPr>
      <w:widowControl w:val="0"/>
      <w:spacing w:before="60" w:after="60"/>
      <w:outlineLvl w:val="5"/>
    </w:pPr>
    <w:rPr>
      <w:rFonts w:ascii="Trebuchet MS" w:eastAsia="Trebuchet MS" w:hAnsi="Trebuchet MS"/>
      <w:b/>
      <w:bCs/>
      <w:sz w:val="24"/>
      <w:szCs w:val="24"/>
      <w:lang w:val="en-US" w:eastAsia="en-US"/>
    </w:rPr>
  </w:style>
  <w:style w:type="paragraph" w:styleId="Titolo7">
    <w:name w:val="heading 7"/>
    <w:basedOn w:val="Normale"/>
    <w:link w:val="Titolo7Carattere"/>
    <w:uiPriority w:val="1"/>
    <w:rsid w:val="00AC6F05"/>
    <w:pPr>
      <w:widowControl w:val="0"/>
      <w:spacing w:before="60" w:after="60"/>
      <w:outlineLvl w:val="6"/>
    </w:pPr>
    <w:rPr>
      <w:rFonts w:ascii="Times New Roman" w:hAnsi="Times New Roman"/>
      <w:sz w:val="24"/>
      <w:szCs w:val="24"/>
      <w:lang w:val="en-US" w:eastAsia="en-US"/>
    </w:rPr>
  </w:style>
  <w:style w:type="paragraph" w:styleId="Titolo8">
    <w:name w:val="heading 8"/>
    <w:basedOn w:val="Normale"/>
    <w:link w:val="Titolo8Carattere"/>
    <w:uiPriority w:val="1"/>
    <w:rsid w:val="00AC6F05"/>
    <w:pPr>
      <w:widowControl w:val="0"/>
      <w:spacing w:before="60" w:after="60"/>
      <w:outlineLvl w:val="7"/>
    </w:pPr>
    <w:rPr>
      <w:rFonts w:ascii="Times New Roman" w:hAnsi="Times New Roman"/>
      <w:i/>
      <w:sz w:val="24"/>
      <w:szCs w:val="24"/>
      <w:lang w:val="en-US" w:eastAsia="en-US"/>
    </w:rPr>
  </w:style>
  <w:style w:type="paragraph" w:styleId="Titolo9">
    <w:name w:val="heading 9"/>
    <w:basedOn w:val="Normale"/>
    <w:link w:val="Titolo9Carattere"/>
    <w:uiPriority w:val="1"/>
    <w:rsid w:val="00AC6F05"/>
    <w:pPr>
      <w:widowControl w:val="0"/>
      <w:spacing w:before="60" w:after="60"/>
      <w:outlineLvl w:val="8"/>
    </w:pPr>
    <w:rPr>
      <w:rFonts w:ascii="Symbol" w:eastAsia="Symbol" w:hAnsi="Symbol"/>
      <w:sz w:val="23"/>
      <w:szCs w:val="23"/>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A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igliamedia21">
    <w:name w:val="Griglia media 21"/>
    <w:uiPriority w:val="1"/>
    <w:qFormat/>
    <w:rsid w:val="00EA799A"/>
    <w:rPr>
      <w:rFonts w:ascii="Calibri" w:hAnsi="Calibri"/>
      <w:sz w:val="22"/>
    </w:rPr>
  </w:style>
  <w:style w:type="paragraph" w:styleId="Intestazione">
    <w:name w:val="header"/>
    <w:basedOn w:val="Normale"/>
    <w:link w:val="IntestazioneCarattere"/>
    <w:uiPriority w:val="99"/>
    <w:unhideWhenUsed/>
    <w:rsid w:val="008C5C4C"/>
    <w:pPr>
      <w:tabs>
        <w:tab w:val="center" w:pos="4819"/>
        <w:tab w:val="right" w:pos="9638"/>
      </w:tabs>
    </w:pPr>
  </w:style>
  <w:style w:type="character" w:customStyle="1" w:styleId="IntestazioneCarattere">
    <w:name w:val="Intestazione Carattere"/>
    <w:link w:val="Intestazione"/>
    <w:uiPriority w:val="99"/>
    <w:rsid w:val="008C5C4C"/>
    <w:rPr>
      <w:rFonts w:ascii="Calibri" w:hAnsi="Calibri"/>
      <w:sz w:val="22"/>
    </w:rPr>
  </w:style>
  <w:style w:type="paragraph" w:styleId="Pidipagina">
    <w:name w:val="footer"/>
    <w:basedOn w:val="Normale"/>
    <w:link w:val="PidipaginaCarattere"/>
    <w:uiPriority w:val="99"/>
    <w:unhideWhenUsed/>
    <w:rsid w:val="00AB6718"/>
    <w:pPr>
      <w:tabs>
        <w:tab w:val="center" w:pos="4819"/>
        <w:tab w:val="right" w:pos="9638"/>
      </w:tabs>
    </w:pPr>
  </w:style>
  <w:style w:type="character" w:customStyle="1" w:styleId="PidipaginaCarattere">
    <w:name w:val="Piè di pagina Carattere"/>
    <w:link w:val="Pidipagina"/>
    <w:uiPriority w:val="99"/>
    <w:rsid w:val="00AB6718"/>
    <w:rPr>
      <w:rFonts w:ascii="Calibri" w:hAnsi="Calibri"/>
      <w:sz w:val="22"/>
    </w:rPr>
  </w:style>
  <w:style w:type="character" w:styleId="Numeropagina">
    <w:name w:val="page number"/>
    <w:uiPriority w:val="99"/>
    <w:semiHidden/>
    <w:unhideWhenUsed/>
    <w:rsid w:val="00AB6718"/>
  </w:style>
  <w:style w:type="paragraph" w:customStyle="1" w:styleId="Grigliamedia1-Colore21">
    <w:name w:val="Griglia media 1 - Colore 21"/>
    <w:basedOn w:val="Normale"/>
    <w:uiPriority w:val="99"/>
    <w:qFormat/>
    <w:rsid w:val="00F863BA"/>
    <w:pPr>
      <w:ind w:left="720"/>
      <w:contextualSpacing/>
    </w:pPr>
    <w:rPr>
      <w:rFonts w:ascii="Times New Roman" w:hAnsi="Times New Roman"/>
      <w:sz w:val="24"/>
      <w:szCs w:val="24"/>
      <w:lang w:eastAsia="en-US"/>
    </w:rPr>
  </w:style>
  <w:style w:type="paragraph" w:customStyle="1" w:styleId="Default">
    <w:name w:val="Default"/>
    <w:rsid w:val="00F863BA"/>
    <w:pPr>
      <w:autoSpaceDE w:val="0"/>
      <w:autoSpaceDN w:val="0"/>
      <w:adjustRightInd w:val="0"/>
    </w:pPr>
    <w:rPr>
      <w:rFonts w:eastAsia="Calibri"/>
      <w:color w:val="000000"/>
      <w:sz w:val="24"/>
      <w:szCs w:val="24"/>
      <w:lang w:eastAsia="en-US"/>
    </w:rPr>
  </w:style>
  <w:style w:type="paragraph" w:customStyle="1" w:styleId="punto1lettera">
    <w:name w:val="punto 1 lettera"/>
    <w:basedOn w:val="Normale"/>
    <w:uiPriority w:val="99"/>
    <w:rsid w:val="00F863BA"/>
    <w:pPr>
      <w:widowControl w:val="0"/>
      <w:tabs>
        <w:tab w:val="num" w:pos="360"/>
      </w:tabs>
      <w:spacing w:line="560" w:lineRule="atLeast"/>
      <w:ind w:left="360" w:hanging="360"/>
    </w:pPr>
    <w:rPr>
      <w:rFonts w:ascii="Titan" w:hAnsi="Titan"/>
      <w:sz w:val="24"/>
    </w:rPr>
  </w:style>
  <w:style w:type="character" w:styleId="Collegamentoipertestuale">
    <w:name w:val="Hyperlink"/>
    <w:uiPriority w:val="99"/>
    <w:unhideWhenUsed/>
    <w:rsid w:val="00564964"/>
    <w:rPr>
      <w:color w:val="0563C1"/>
      <w:u w:val="single"/>
    </w:rPr>
  </w:style>
  <w:style w:type="paragraph" w:styleId="Testofumetto">
    <w:name w:val="Balloon Text"/>
    <w:basedOn w:val="Normale"/>
    <w:link w:val="TestofumettoCarattere"/>
    <w:uiPriority w:val="99"/>
    <w:semiHidden/>
    <w:unhideWhenUsed/>
    <w:rsid w:val="008012F4"/>
    <w:rPr>
      <w:rFonts w:ascii="Segoe UI" w:hAnsi="Segoe UI"/>
      <w:sz w:val="18"/>
      <w:szCs w:val="18"/>
    </w:rPr>
  </w:style>
  <w:style w:type="character" w:customStyle="1" w:styleId="TestofumettoCarattere">
    <w:name w:val="Testo fumetto Carattere"/>
    <w:link w:val="Testofumetto"/>
    <w:uiPriority w:val="99"/>
    <w:semiHidden/>
    <w:rsid w:val="008012F4"/>
    <w:rPr>
      <w:rFonts w:ascii="Segoe UI" w:hAnsi="Segoe UI" w:cs="Segoe UI"/>
      <w:sz w:val="18"/>
      <w:szCs w:val="18"/>
    </w:rPr>
  </w:style>
  <w:style w:type="character" w:styleId="Rimandocommento">
    <w:name w:val="annotation reference"/>
    <w:uiPriority w:val="99"/>
    <w:unhideWhenUsed/>
    <w:rsid w:val="00695A5C"/>
    <w:rPr>
      <w:sz w:val="18"/>
      <w:szCs w:val="18"/>
    </w:rPr>
  </w:style>
  <w:style w:type="paragraph" w:styleId="Testocommento">
    <w:name w:val="annotation text"/>
    <w:basedOn w:val="Normale"/>
    <w:link w:val="TestocommentoCarattere"/>
    <w:uiPriority w:val="99"/>
    <w:unhideWhenUsed/>
    <w:rsid w:val="00695A5C"/>
    <w:rPr>
      <w:sz w:val="24"/>
      <w:szCs w:val="24"/>
    </w:rPr>
  </w:style>
  <w:style w:type="character" w:customStyle="1" w:styleId="TestocommentoCarattere">
    <w:name w:val="Testo commento Carattere"/>
    <w:link w:val="Testocommento"/>
    <w:uiPriority w:val="99"/>
    <w:rsid w:val="00695A5C"/>
    <w:rPr>
      <w:rFonts w:ascii="Calibri" w:hAnsi="Calibri"/>
      <w:sz w:val="24"/>
      <w:szCs w:val="24"/>
    </w:rPr>
  </w:style>
  <w:style w:type="paragraph" w:styleId="Soggettocommento">
    <w:name w:val="annotation subject"/>
    <w:basedOn w:val="Testocommento"/>
    <w:next w:val="Testocommento"/>
    <w:link w:val="SoggettocommentoCarattere"/>
    <w:uiPriority w:val="99"/>
    <w:semiHidden/>
    <w:unhideWhenUsed/>
    <w:rsid w:val="00695A5C"/>
    <w:rPr>
      <w:b/>
      <w:bCs/>
    </w:rPr>
  </w:style>
  <w:style w:type="character" w:customStyle="1" w:styleId="SoggettocommentoCarattere">
    <w:name w:val="Soggetto commento Carattere"/>
    <w:link w:val="Soggettocommento"/>
    <w:uiPriority w:val="99"/>
    <w:semiHidden/>
    <w:rsid w:val="00695A5C"/>
    <w:rPr>
      <w:rFonts w:ascii="Calibri" w:hAnsi="Calibri"/>
      <w:b/>
      <w:bCs/>
      <w:sz w:val="24"/>
      <w:szCs w:val="24"/>
    </w:rPr>
  </w:style>
  <w:style w:type="paragraph" w:customStyle="1" w:styleId="Rientrocorpodeltesto21">
    <w:name w:val="Rientro corpo del testo 21"/>
    <w:basedOn w:val="Normale"/>
    <w:rsid w:val="000C08D0"/>
    <w:pPr>
      <w:suppressAutoHyphens/>
      <w:ind w:firstLine="720"/>
    </w:pPr>
    <w:rPr>
      <w:rFonts w:ascii="Arial" w:hAnsi="Arial" w:cs="Arial"/>
      <w:kern w:val="1"/>
      <w:szCs w:val="24"/>
      <w:lang w:eastAsia="ar-SA"/>
    </w:rPr>
  </w:style>
  <w:style w:type="paragraph" w:customStyle="1" w:styleId="Stile">
    <w:name w:val="Stile"/>
    <w:basedOn w:val="Normale"/>
    <w:next w:val="Corpotesto"/>
    <w:uiPriority w:val="99"/>
    <w:rsid w:val="00472E00"/>
    <w:rPr>
      <w:rFonts w:ascii="Times New Roman" w:hAnsi="Times New Roman"/>
      <w:sz w:val="24"/>
    </w:rPr>
  </w:style>
  <w:style w:type="paragraph" w:styleId="Corpotesto">
    <w:name w:val="Body Text"/>
    <w:basedOn w:val="Normale"/>
    <w:link w:val="CorpotestoCarattere"/>
    <w:uiPriority w:val="99"/>
    <w:unhideWhenUsed/>
    <w:rsid w:val="00472E00"/>
    <w:pPr>
      <w:spacing w:after="120"/>
    </w:pPr>
  </w:style>
  <w:style w:type="character" w:customStyle="1" w:styleId="CorpotestoCarattere">
    <w:name w:val="Corpo testo Carattere"/>
    <w:link w:val="Corpotesto"/>
    <w:uiPriority w:val="99"/>
    <w:rsid w:val="00472E00"/>
    <w:rPr>
      <w:rFonts w:ascii="Calibri" w:hAnsi="Calibri"/>
      <w:sz w:val="22"/>
    </w:rPr>
  </w:style>
  <w:style w:type="paragraph" w:customStyle="1" w:styleId="art-comma">
    <w:name w:val="art-comma"/>
    <w:basedOn w:val="Normale"/>
    <w:rsid w:val="00670495"/>
    <w:pPr>
      <w:ind w:left="709" w:hanging="709"/>
    </w:pPr>
    <w:rPr>
      <w:rFonts w:ascii="Times New Roman" w:hAnsi="Times New Roman"/>
      <w:sz w:val="24"/>
    </w:rPr>
  </w:style>
  <w:style w:type="paragraph" w:styleId="Paragrafoelenco">
    <w:name w:val="List Paragraph"/>
    <w:aliases w:val="Paragrafo elenco_GB,Elenco 1,Paragrafo elenco 2,lp1,elenco,elenco 3,Elenco alfabetico,titolo 2,Number Paragraph,List Item,Num sm Roman,7 List Paragraph,6 List Paragraph,Johan bulletList Paragraph,Lvl 1 Bullet,Bullet List,FooterText,列出段落"/>
    <w:basedOn w:val="Normale"/>
    <w:link w:val="ParagrafoelencoCarattere"/>
    <w:uiPriority w:val="34"/>
    <w:qFormat/>
    <w:rsid w:val="003C44FD"/>
    <w:pPr>
      <w:spacing w:after="200" w:line="276" w:lineRule="auto"/>
      <w:ind w:left="720"/>
      <w:contextualSpacing/>
    </w:pPr>
    <w:rPr>
      <w:rFonts w:eastAsia="Calibri"/>
      <w:szCs w:val="22"/>
      <w:lang w:eastAsia="en-US"/>
    </w:rPr>
  </w:style>
  <w:style w:type="paragraph" w:styleId="Rientrocorpodeltesto">
    <w:name w:val="Body Text Indent"/>
    <w:basedOn w:val="Normale"/>
    <w:link w:val="RientrocorpodeltestoCarattere"/>
    <w:uiPriority w:val="99"/>
    <w:unhideWhenUsed/>
    <w:rsid w:val="00D533C9"/>
    <w:pPr>
      <w:spacing w:after="120"/>
      <w:ind w:left="283"/>
    </w:pPr>
  </w:style>
  <w:style w:type="character" w:customStyle="1" w:styleId="RientrocorpodeltestoCarattere">
    <w:name w:val="Rientro corpo del testo Carattere"/>
    <w:link w:val="Rientrocorpodeltesto"/>
    <w:uiPriority w:val="99"/>
    <w:rsid w:val="00D533C9"/>
    <w:rPr>
      <w:rFonts w:ascii="Calibri" w:hAnsi="Calibri"/>
      <w:sz w:val="22"/>
    </w:rPr>
  </w:style>
  <w:style w:type="paragraph" w:customStyle="1" w:styleId="usoboll1">
    <w:name w:val="usoboll1"/>
    <w:basedOn w:val="Normale"/>
    <w:rsid w:val="007B3EE2"/>
    <w:pPr>
      <w:widowControl w:val="0"/>
      <w:spacing w:line="482" w:lineRule="atLeast"/>
    </w:pPr>
    <w:rPr>
      <w:rFonts w:ascii="Times New Roman" w:hAnsi="Times New Roman"/>
      <w:sz w:val="24"/>
    </w:rPr>
  </w:style>
  <w:style w:type="paragraph" w:customStyle="1" w:styleId="testo1">
    <w:name w:val="testo1"/>
    <w:basedOn w:val="Normale"/>
    <w:rsid w:val="00CF6BA1"/>
    <w:pPr>
      <w:spacing w:after="240"/>
      <w:ind w:left="284"/>
    </w:pPr>
    <w:rPr>
      <w:rFonts w:ascii="Times New Roman" w:hAnsi="Times New Roman"/>
    </w:rPr>
  </w:style>
  <w:style w:type="paragraph" w:styleId="Testonotaapidipagina">
    <w:name w:val="footnote text"/>
    <w:basedOn w:val="Normale"/>
    <w:link w:val="TestonotaapidipaginaCarattere"/>
    <w:semiHidden/>
    <w:rsid w:val="00A16043"/>
    <w:pPr>
      <w:autoSpaceDE w:val="0"/>
      <w:autoSpaceDN w:val="0"/>
      <w:adjustRightInd w:val="0"/>
    </w:pPr>
    <w:rPr>
      <w:rFonts w:ascii="Times New Roman" w:hAnsi="Times New Roman"/>
      <w:sz w:val="20"/>
    </w:rPr>
  </w:style>
  <w:style w:type="character" w:customStyle="1" w:styleId="TestonotaapidipaginaCarattere">
    <w:name w:val="Testo nota a piè di pagina Carattere"/>
    <w:basedOn w:val="Carpredefinitoparagrafo"/>
    <w:link w:val="Testonotaapidipagina"/>
    <w:semiHidden/>
    <w:rsid w:val="00A16043"/>
  </w:style>
  <w:style w:type="character" w:styleId="Rimandonotaapidipagina">
    <w:name w:val="footnote reference"/>
    <w:rsid w:val="00A16043"/>
    <w:rPr>
      <w:spacing w:val="0"/>
      <w:vertAlign w:val="superscript"/>
    </w:rPr>
  </w:style>
  <w:style w:type="paragraph" w:styleId="Testodelblocco">
    <w:name w:val="Block Text"/>
    <w:basedOn w:val="Normale"/>
    <w:rsid w:val="00517A52"/>
    <w:pPr>
      <w:tabs>
        <w:tab w:val="left" w:pos="8749"/>
      </w:tabs>
      <w:spacing w:before="10" w:line="360" w:lineRule="atLeast"/>
      <w:ind w:left="2835" w:right="-1" w:hanging="284"/>
    </w:pPr>
    <w:rPr>
      <w:rFonts w:ascii="Times New Roman" w:hAnsi="Times New Roman"/>
      <w:snapToGrid w:val="0"/>
      <w:sz w:val="24"/>
    </w:rPr>
  </w:style>
  <w:style w:type="character" w:customStyle="1" w:styleId="linkneltesto">
    <w:name w:val="link_nel_testo"/>
    <w:rsid w:val="00E11799"/>
    <w:rPr>
      <w:i/>
      <w:iCs/>
    </w:rPr>
  </w:style>
  <w:style w:type="paragraph" w:styleId="Revisione">
    <w:name w:val="Revision"/>
    <w:hidden/>
    <w:uiPriority w:val="99"/>
    <w:rsid w:val="00BE14E1"/>
    <w:rPr>
      <w:rFonts w:ascii="Calibri" w:hAnsi="Calibri"/>
      <w:sz w:val="22"/>
    </w:rPr>
  </w:style>
  <w:style w:type="character" w:customStyle="1" w:styleId="apple-converted-space">
    <w:name w:val="apple-converted-space"/>
    <w:rsid w:val="00F50139"/>
  </w:style>
  <w:style w:type="character" w:styleId="Enfasigrassetto">
    <w:name w:val="Strong"/>
    <w:uiPriority w:val="22"/>
    <w:qFormat/>
    <w:rsid w:val="00551173"/>
    <w:rPr>
      <w:b/>
      <w:bCs/>
    </w:rPr>
  </w:style>
  <w:style w:type="character" w:styleId="Enfasicorsivo">
    <w:name w:val="Emphasis"/>
    <w:uiPriority w:val="20"/>
    <w:qFormat/>
    <w:rsid w:val="00427C2B"/>
    <w:rPr>
      <w:i/>
      <w:iCs/>
    </w:rPr>
  </w:style>
  <w:style w:type="character" w:customStyle="1" w:styleId="Titolo1Carattere">
    <w:name w:val="Titolo 1 Carattere"/>
    <w:link w:val="Titolo1"/>
    <w:uiPriority w:val="1"/>
    <w:rsid w:val="008C5AD3"/>
    <w:rPr>
      <w:rFonts w:ascii="Calibri" w:eastAsia="Calibri" w:hAnsi="Calibri"/>
      <w:b/>
      <w:sz w:val="22"/>
      <w:szCs w:val="24"/>
    </w:rPr>
  </w:style>
  <w:style w:type="character" w:customStyle="1" w:styleId="Titolo2Carattere">
    <w:name w:val="Titolo 2 Carattere"/>
    <w:link w:val="Titolo2"/>
    <w:uiPriority w:val="1"/>
    <w:rsid w:val="004021EC"/>
    <w:rPr>
      <w:rFonts w:ascii="Calibri" w:eastAsia="Calibri" w:hAnsi="Calibri"/>
      <w:i/>
      <w:sz w:val="22"/>
      <w:szCs w:val="22"/>
      <w:lang w:eastAsia="en-US"/>
    </w:rPr>
  </w:style>
  <w:style w:type="character" w:customStyle="1" w:styleId="Titolo3Carattere">
    <w:name w:val="Titolo 3 Carattere"/>
    <w:link w:val="Titolo3"/>
    <w:uiPriority w:val="1"/>
    <w:rsid w:val="008C5AD3"/>
    <w:rPr>
      <w:rFonts w:ascii="Calibri" w:eastAsia="Calibri" w:hAnsi="Calibri"/>
      <w:i/>
      <w:sz w:val="22"/>
      <w:szCs w:val="22"/>
      <w:lang w:eastAsia="en-US"/>
    </w:rPr>
  </w:style>
  <w:style w:type="character" w:customStyle="1" w:styleId="Titolo4Carattere">
    <w:name w:val="Titolo 4 Carattere"/>
    <w:link w:val="Titolo4"/>
    <w:uiPriority w:val="1"/>
    <w:rsid w:val="001B5E93"/>
    <w:rPr>
      <w:rFonts w:ascii="Calibri" w:eastAsia="Calibri" w:hAnsi="Calibri"/>
      <w:i/>
      <w:sz w:val="22"/>
      <w:szCs w:val="22"/>
      <w:lang w:eastAsia="en-US"/>
    </w:rPr>
  </w:style>
  <w:style w:type="character" w:customStyle="1" w:styleId="ParagrafoelencoCarattere">
    <w:name w:val="Paragrafo elenco Carattere"/>
    <w:aliases w:val="Paragrafo elenco_GB Carattere,Elenco 1 Carattere,Paragrafo elenco 2 Carattere,lp1 Carattere,elenco Carattere,elenco 3 Carattere,Elenco alfabetico Carattere,titolo 2 Carattere,Number Paragraph Carattere,List Item Carattere"/>
    <w:link w:val="Paragrafoelenco"/>
    <w:uiPriority w:val="34"/>
    <w:qFormat/>
    <w:locked/>
    <w:rsid w:val="00F0248D"/>
    <w:rPr>
      <w:rFonts w:ascii="Calibri" w:eastAsia="Calibri" w:hAnsi="Calibri"/>
      <w:sz w:val="22"/>
      <w:szCs w:val="22"/>
      <w:lang w:eastAsia="en-US"/>
    </w:rPr>
  </w:style>
  <w:style w:type="paragraph" w:customStyle="1" w:styleId="Titolo1luca">
    <w:name w:val="Titolo1_luca"/>
    <w:basedOn w:val="Titolo1"/>
    <w:link w:val="Titolo1lucaCarattere"/>
    <w:qFormat/>
    <w:rsid w:val="00F0248D"/>
    <w:pPr>
      <w:numPr>
        <w:numId w:val="3"/>
      </w:numPr>
    </w:pPr>
    <w:rPr>
      <w:rFonts w:eastAsia="Times New Roman"/>
      <w:sz w:val="24"/>
      <w:lang w:eastAsia="en-US"/>
    </w:rPr>
  </w:style>
  <w:style w:type="character" w:customStyle="1" w:styleId="Titolo1lucaCarattere">
    <w:name w:val="Titolo1_luca Carattere"/>
    <w:link w:val="Titolo1luca"/>
    <w:rsid w:val="00F0248D"/>
    <w:rPr>
      <w:rFonts w:ascii="Calibri" w:hAnsi="Calibri"/>
      <w:b/>
      <w:sz w:val="24"/>
      <w:szCs w:val="24"/>
      <w:lang w:eastAsia="en-US"/>
    </w:rPr>
  </w:style>
  <w:style w:type="table" w:customStyle="1" w:styleId="Tabellasemplice-21">
    <w:name w:val="Tabella semplice - 21"/>
    <w:basedOn w:val="Tabellanormale"/>
    <w:uiPriority w:val="42"/>
    <w:rsid w:val="00F024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Titolo5Carattere">
    <w:name w:val="Titolo 5 Carattere"/>
    <w:link w:val="Titolo5"/>
    <w:uiPriority w:val="1"/>
    <w:rsid w:val="00AC6F05"/>
    <w:rPr>
      <w:sz w:val="25"/>
      <w:szCs w:val="25"/>
      <w:lang w:val="en-US" w:eastAsia="en-US"/>
    </w:rPr>
  </w:style>
  <w:style w:type="character" w:customStyle="1" w:styleId="Titolo6Carattere">
    <w:name w:val="Titolo 6 Carattere"/>
    <w:link w:val="Titolo6"/>
    <w:uiPriority w:val="1"/>
    <w:rsid w:val="00AC6F05"/>
    <w:rPr>
      <w:rFonts w:ascii="Trebuchet MS" w:eastAsia="Trebuchet MS" w:hAnsi="Trebuchet MS"/>
      <w:b/>
      <w:bCs/>
      <w:sz w:val="24"/>
      <w:szCs w:val="24"/>
      <w:lang w:val="en-US" w:eastAsia="en-US"/>
    </w:rPr>
  </w:style>
  <w:style w:type="character" w:customStyle="1" w:styleId="Titolo7Carattere">
    <w:name w:val="Titolo 7 Carattere"/>
    <w:link w:val="Titolo7"/>
    <w:uiPriority w:val="1"/>
    <w:rsid w:val="00AC6F05"/>
    <w:rPr>
      <w:sz w:val="24"/>
      <w:szCs w:val="24"/>
      <w:lang w:val="en-US" w:eastAsia="en-US"/>
    </w:rPr>
  </w:style>
  <w:style w:type="character" w:customStyle="1" w:styleId="Titolo8Carattere">
    <w:name w:val="Titolo 8 Carattere"/>
    <w:link w:val="Titolo8"/>
    <w:uiPriority w:val="1"/>
    <w:rsid w:val="00AC6F05"/>
    <w:rPr>
      <w:i/>
      <w:sz w:val="24"/>
      <w:szCs w:val="24"/>
      <w:lang w:val="en-US" w:eastAsia="en-US"/>
    </w:rPr>
  </w:style>
  <w:style w:type="character" w:customStyle="1" w:styleId="Titolo9Carattere">
    <w:name w:val="Titolo 9 Carattere"/>
    <w:link w:val="Titolo9"/>
    <w:uiPriority w:val="1"/>
    <w:rsid w:val="00AC6F05"/>
    <w:rPr>
      <w:rFonts w:ascii="Symbol" w:eastAsia="Symbol" w:hAnsi="Symbol"/>
      <w:sz w:val="23"/>
      <w:szCs w:val="23"/>
      <w:lang w:val="en-US" w:eastAsia="en-US"/>
    </w:rPr>
  </w:style>
  <w:style w:type="table" w:customStyle="1" w:styleId="TableNormal1">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Sommario1">
    <w:name w:val="toc 1"/>
    <w:basedOn w:val="Normale"/>
    <w:link w:val="Sommario1Carattere"/>
    <w:autoRedefine/>
    <w:uiPriority w:val="39"/>
    <w:rsid w:val="00AC6F05"/>
    <w:pPr>
      <w:widowControl w:val="0"/>
      <w:tabs>
        <w:tab w:val="right" w:leader="dot" w:pos="9338"/>
      </w:tabs>
      <w:spacing w:before="120" w:after="60"/>
      <w:ind w:left="482" w:hanging="482"/>
    </w:pPr>
    <w:rPr>
      <w:rFonts w:eastAsia="Trebuchet MS"/>
      <w:b/>
      <w:bCs/>
      <w:noProof/>
      <w:lang w:eastAsia="en-US"/>
    </w:rPr>
  </w:style>
  <w:style w:type="paragraph" w:styleId="Sommario2">
    <w:name w:val="toc 2"/>
    <w:basedOn w:val="Normale"/>
    <w:autoRedefine/>
    <w:uiPriority w:val="39"/>
    <w:rsid w:val="00AC6F05"/>
    <w:pPr>
      <w:widowControl w:val="0"/>
      <w:spacing w:before="60" w:after="60"/>
      <w:ind w:left="964" w:hanging="567"/>
    </w:pPr>
    <w:rPr>
      <w:rFonts w:eastAsia="Trebuchet MS"/>
      <w:bCs/>
      <w:i/>
      <w:szCs w:val="16"/>
      <w:lang w:val="en-US" w:eastAsia="en-US"/>
    </w:rPr>
  </w:style>
  <w:style w:type="paragraph" w:styleId="Sommario3">
    <w:name w:val="toc 3"/>
    <w:basedOn w:val="Normale"/>
    <w:autoRedefine/>
    <w:uiPriority w:val="39"/>
    <w:rsid w:val="00AC6F05"/>
    <w:pPr>
      <w:widowControl w:val="0"/>
      <w:tabs>
        <w:tab w:val="left" w:pos="1843"/>
        <w:tab w:val="right" w:leader="dot" w:pos="9338"/>
      </w:tabs>
      <w:spacing w:before="60" w:after="60"/>
      <w:ind w:left="1843" w:hanging="709"/>
    </w:pPr>
    <w:rPr>
      <w:rFonts w:eastAsia="Trebuchet MS"/>
      <w:bCs/>
      <w:noProof/>
      <w:szCs w:val="22"/>
      <w:lang w:eastAsia="en-US"/>
    </w:rPr>
  </w:style>
  <w:style w:type="paragraph" w:styleId="Sommario4">
    <w:name w:val="toc 4"/>
    <w:basedOn w:val="Normale"/>
    <w:uiPriority w:val="1"/>
    <w:rsid w:val="00AC6F05"/>
    <w:pPr>
      <w:widowControl w:val="0"/>
      <w:spacing w:before="127" w:after="60"/>
      <w:ind w:left="2551" w:hanging="982"/>
    </w:pPr>
    <w:rPr>
      <w:rFonts w:ascii="Trebuchet MS" w:eastAsia="Trebuchet MS" w:hAnsi="Trebuchet MS"/>
      <w:i/>
      <w:sz w:val="20"/>
      <w:lang w:val="en-US" w:eastAsia="en-US"/>
    </w:rPr>
  </w:style>
  <w:style w:type="paragraph" w:styleId="Sommario5">
    <w:name w:val="toc 5"/>
    <w:basedOn w:val="Normale"/>
    <w:uiPriority w:val="1"/>
    <w:rsid w:val="00AC6F05"/>
    <w:pPr>
      <w:widowControl w:val="0"/>
      <w:spacing w:before="60" w:after="60"/>
      <w:ind w:left="2692" w:hanging="852"/>
    </w:pPr>
    <w:rPr>
      <w:rFonts w:ascii="Trebuchet MS" w:eastAsia="Trebuchet MS" w:hAnsi="Trebuchet MS"/>
      <w:i/>
      <w:sz w:val="20"/>
      <w:lang w:val="en-US" w:eastAsia="en-US"/>
    </w:rPr>
  </w:style>
  <w:style w:type="paragraph" w:styleId="Sommario6">
    <w:name w:val="toc 6"/>
    <w:basedOn w:val="Normale"/>
    <w:uiPriority w:val="1"/>
    <w:rsid w:val="00AC6F05"/>
    <w:pPr>
      <w:widowControl w:val="0"/>
      <w:spacing w:before="73" w:after="60"/>
      <w:ind w:left="2551"/>
    </w:pPr>
    <w:rPr>
      <w:rFonts w:ascii="Trebuchet MS" w:eastAsia="Trebuchet MS" w:hAnsi="Trebuchet MS"/>
      <w:i/>
      <w:sz w:val="20"/>
      <w:lang w:val="en-US" w:eastAsia="en-US"/>
    </w:rPr>
  </w:style>
  <w:style w:type="paragraph" w:customStyle="1" w:styleId="TableParagraph">
    <w:name w:val="Table Paragraph"/>
    <w:basedOn w:val="Normale"/>
    <w:uiPriority w:val="1"/>
    <w:rsid w:val="00AC6F05"/>
    <w:pPr>
      <w:widowControl w:val="0"/>
      <w:spacing w:before="60" w:after="60"/>
    </w:pPr>
    <w:rPr>
      <w:rFonts w:eastAsia="Calibri"/>
      <w:szCs w:val="22"/>
      <w:lang w:val="en-US" w:eastAsia="en-US"/>
    </w:rPr>
  </w:style>
  <w:style w:type="paragraph" w:styleId="Puntoelenco">
    <w:name w:val="List Bullet"/>
    <w:basedOn w:val="Normale"/>
    <w:link w:val="PuntoelencoCarattere"/>
    <w:uiPriority w:val="99"/>
    <w:unhideWhenUsed/>
    <w:rsid w:val="00AC6F05"/>
    <w:pPr>
      <w:widowControl w:val="0"/>
      <w:numPr>
        <w:numId w:val="5"/>
      </w:numPr>
      <w:spacing w:before="60" w:after="60"/>
      <w:contextualSpacing/>
    </w:pPr>
    <w:rPr>
      <w:rFonts w:eastAsia="Calibri"/>
      <w:szCs w:val="22"/>
      <w:lang w:val="en-US" w:eastAsia="en-US"/>
    </w:rPr>
  </w:style>
  <w:style w:type="paragraph" w:customStyle="1" w:styleId="Puntoele">
    <w:name w:val="Punto ele"/>
    <w:basedOn w:val="Puntoelenco"/>
    <w:link w:val="PuntoeleCarattere"/>
    <w:uiPriority w:val="1"/>
    <w:qFormat/>
    <w:rsid w:val="00AC6F05"/>
    <w:pPr>
      <w:numPr>
        <w:numId w:val="6"/>
      </w:numPr>
      <w:tabs>
        <w:tab w:val="num" w:pos="360"/>
      </w:tabs>
      <w:ind w:left="360"/>
    </w:pPr>
  </w:style>
  <w:style w:type="character" w:customStyle="1" w:styleId="PuntoelencoCarattere">
    <w:name w:val="Punto elenco Carattere"/>
    <w:link w:val="Puntoelenco"/>
    <w:uiPriority w:val="99"/>
    <w:rsid w:val="00AC6F05"/>
    <w:rPr>
      <w:rFonts w:ascii="Calibri" w:eastAsia="Calibri" w:hAnsi="Calibri"/>
      <w:sz w:val="22"/>
      <w:szCs w:val="22"/>
      <w:lang w:val="en-US" w:eastAsia="en-US"/>
    </w:rPr>
  </w:style>
  <w:style w:type="character" w:customStyle="1" w:styleId="PuntoeleCarattere">
    <w:name w:val="Punto ele Carattere"/>
    <w:link w:val="Puntoele"/>
    <w:uiPriority w:val="1"/>
    <w:rsid w:val="00AC6F05"/>
    <w:rPr>
      <w:rFonts w:ascii="Calibri" w:eastAsia="Calibri" w:hAnsi="Calibri"/>
      <w:sz w:val="22"/>
      <w:szCs w:val="22"/>
      <w:lang w:val="en-US" w:eastAsia="en-US"/>
    </w:rPr>
  </w:style>
  <w:style w:type="paragraph" w:customStyle="1" w:styleId="Sommario10">
    <w:name w:val="Sommario1"/>
    <w:basedOn w:val="Sommario1"/>
    <w:link w:val="Sommario1Carattere0"/>
    <w:autoRedefine/>
    <w:uiPriority w:val="1"/>
    <w:qFormat/>
    <w:rsid w:val="00AC6F05"/>
  </w:style>
  <w:style w:type="character" w:customStyle="1" w:styleId="Sommario1Carattere">
    <w:name w:val="Sommario 1 Carattere"/>
    <w:link w:val="Sommario1"/>
    <w:uiPriority w:val="39"/>
    <w:rsid w:val="00AC6F05"/>
    <w:rPr>
      <w:rFonts w:ascii="Calibri" w:eastAsia="Trebuchet MS" w:hAnsi="Calibri"/>
      <w:b/>
      <w:bCs/>
      <w:noProof/>
      <w:sz w:val="22"/>
      <w:lang w:eastAsia="en-US"/>
    </w:rPr>
  </w:style>
  <w:style w:type="character" w:customStyle="1" w:styleId="Sommario1Carattere0">
    <w:name w:val="Sommario1 Carattere"/>
    <w:link w:val="Sommario10"/>
    <w:uiPriority w:val="1"/>
    <w:rsid w:val="00AC6F05"/>
    <w:rPr>
      <w:rFonts w:ascii="Calibri" w:eastAsia="Trebuchet MS" w:hAnsi="Calibri"/>
      <w:b/>
      <w:bCs/>
      <w:noProof/>
      <w:sz w:val="22"/>
      <w:lang w:eastAsia="en-US"/>
    </w:rPr>
  </w:style>
  <w:style w:type="paragraph" w:styleId="Nessunaspaziatura">
    <w:name w:val="No Spacing"/>
    <w:uiPriority w:val="1"/>
    <w:rsid w:val="00AC6F05"/>
    <w:pPr>
      <w:widowControl w:val="0"/>
      <w:jc w:val="both"/>
    </w:pPr>
    <w:rPr>
      <w:rFonts w:ascii="Calibri" w:eastAsia="Calibri" w:hAnsi="Calibri"/>
      <w:sz w:val="22"/>
      <w:szCs w:val="22"/>
      <w:lang w:val="en-US" w:eastAsia="en-US"/>
    </w:rPr>
  </w:style>
  <w:style w:type="table" w:styleId="Grigliamedia3">
    <w:name w:val="Medium Grid 3"/>
    <w:basedOn w:val="Tabellanormale"/>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TableNormal10">
    <w:name w:val="Table Normal1"/>
    <w:uiPriority w:val="2"/>
    <w:semiHidden/>
    <w:unhideWhenUsed/>
    <w:qFormat/>
    <w:rsid w:val="00AC6F0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Grigliamedia31">
    <w:name w:val="Griglia media 3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2">
    <w:name w:val="Griglia media 3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3">
    <w:name w:val="Griglia media 33"/>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Didascalia">
    <w:name w:val="caption"/>
    <w:basedOn w:val="Normale"/>
    <w:next w:val="Normale"/>
    <w:uiPriority w:val="35"/>
    <w:unhideWhenUsed/>
    <w:qFormat/>
    <w:rsid w:val="00AC6F05"/>
    <w:pPr>
      <w:keepNext/>
      <w:widowControl w:val="0"/>
      <w:spacing w:before="180" w:after="60"/>
    </w:pPr>
    <w:rPr>
      <w:rFonts w:eastAsia="Calibri"/>
      <w:b/>
      <w:bCs/>
      <w:i/>
      <w:color w:val="244061"/>
      <w:sz w:val="18"/>
      <w:szCs w:val="18"/>
      <w:lang w:val="en-US" w:eastAsia="en-US"/>
    </w:rPr>
  </w:style>
  <w:style w:type="table" w:styleId="Elencochiaro-Colore4">
    <w:name w:val="Light List Accent 4"/>
    <w:basedOn w:val="Tabellanormale"/>
    <w:uiPriority w:val="61"/>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Grigliachiara-Colore4">
    <w:name w:val="Light Grid Accent 4"/>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Titan" w:eastAsia="MS Gothic" w:hAnsi="Tit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Titan" w:eastAsia="MS Gothic" w:hAnsi="Tit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Grigliachiara">
    <w:name w:val="Light Grid"/>
    <w:basedOn w:val="Tabellanormale"/>
    <w:uiPriority w:val="62"/>
    <w:rsid w:val="00AC6F05"/>
    <w:pPr>
      <w:widowControl w:val="0"/>
    </w:pPr>
    <w:rPr>
      <w:rFonts w:ascii="Calibri" w:eastAsia="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Titan" w:eastAsia="MS Gothic" w:hAnsi="Tit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Titan" w:eastAsia="MS Gothic" w:hAnsi="Tit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tan" w:eastAsia="MS Gothic" w:hAnsi="Titan" w:cs="Times New Roman"/>
        <w:b/>
        <w:bCs/>
      </w:rPr>
    </w:tblStylePr>
    <w:tblStylePr w:type="lastCol">
      <w:rPr>
        <w:rFonts w:ascii="Titan" w:eastAsia="MS Gothic" w:hAnsi="Tit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gliaacolori">
    <w:name w:val="Colorful Grid"/>
    <w:basedOn w:val="Tabellanormale"/>
    <w:uiPriority w:val="73"/>
    <w:rsid w:val="00AC6F05"/>
    <w:pPr>
      <w:widowControl w:val="0"/>
    </w:pPr>
    <w:rPr>
      <w:rFonts w:ascii="Calibri" w:eastAsia="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Sfondochiaro">
    <w:name w:val="Light Shading"/>
    <w:basedOn w:val="Tabellanormale"/>
    <w:uiPriority w:val="60"/>
    <w:rsid w:val="00AC6F05"/>
    <w:pPr>
      <w:widowControl w:val="0"/>
    </w:pPr>
    <w:rPr>
      <w:rFonts w:ascii="Calibri" w:eastAsia="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Grigliamedia311">
    <w:name w:val="Griglia media 311"/>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character" w:styleId="Testosegnaposto">
    <w:name w:val="Placeholder Text"/>
    <w:uiPriority w:val="99"/>
    <w:semiHidden/>
    <w:rsid w:val="00AC6F05"/>
    <w:rPr>
      <w:color w:val="808080"/>
    </w:rPr>
  </w:style>
  <w:style w:type="table" w:customStyle="1" w:styleId="Grigliamedia312">
    <w:name w:val="Griglia media 312"/>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gliamedia34">
    <w:name w:val="Griglia media 34"/>
    <w:basedOn w:val="Tabellanormale"/>
    <w:next w:val="Grigliamedia3"/>
    <w:uiPriority w:val="69"/>
    <w:rsid w:val="00AC6F05"/>
    <w:pPr>
      <w:widowControl w:val="0"/>
    </w:pPr>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itolosommario">
    <w:name w:val="TOC Heading"/>
    <w:basedOn w:val="Titolo1"/>
    <w:next w:val="Normale"/>
    <w:uiPriority w:val="39"/>
    <w:unhideWhenUsed/>
    <w:qFormat/>
    <w:rsid w:val="00AC6F05"/>
    <w:pPr>
      <w:keepLines/>
      <w:widowControl/>
      <w:numPr>
        <w:numId w:val="0"/>
      </w:numPr>
      <w:spacing w:before="240" w:after="0" w:line="259" w:lineRule="auto"/>
      <w:jc w:val="left"/>
      <w:outlineLvl w:val="9"/>
    </w:pPr>
    <w:rPr>
      <w:rFonts w:ascii="Cambria" w:eastAsia="MS Gothic" w:hAnsi="Cambria"/>
      <w:b w:val="0"/>
      <w:color w:val="365F91"/>
      <w:sz w:val="32"/>
      <w:szCs w:val="32"/>
    </w:rPr>
  </w:style>
  <w:style w:type="numbering" w:customStyle="1" w:styleId="StileNumerazioneautomatica">
    <w:name w:val="Stile Numerazione automatica"/>
    <w:basedOn w:val="Nessunelenco"/>
    <w:rsid w:val="009D023A"/>
    <w:pPr>
      <w:numPr>
        <w:numId w:val="7"/>
      </w:numPr>
    </w:pPr>
  </w:style>
  <w:style w:type="character" w:customStyle="1" w:styleId="Menzionenonrisolta1">
    <w:name w:val="Menzione non risolta1"/>
    <w:uiPriority w:val="99"/>
    <w:semiHidden/>
    <w:unhideWhenUsed/>
    <w:rsid w:val="00146ECF"/>
    <w:rPr>
      <w:color w:val="808080"/>
      <w:shd w:val="clear" w:color="auto" w:fill="E6E6E6"/>
    </w:rPr>
  </w:style>
  <w:style w:type="paragraph" w:customStyle="1" w:styleId="sche3">
    <w:name w:val="sche_3"/>
    <w:rsid w:val="00751882"/>
    <w:pPr>
      <w:widowControl w:val="0"/>
      <w:overflowPunct w:val="0"/>
      <w:autoSpaceDE w:val="0"/>
      <w:autoSpaceDN w:val="0"/>
      <w:adjustRightInd w:val="0"/>
      <w:jc w:val="both"/>
      <w:textAlignment w:val="baseline"/>
    </w:pPr>
    <w:rPr>
      <w:lang w:val="en-US"/>
    </w:rPr>
  </w:style>
  <w:style w:type="paragraph" w:styleId="Corpodeltesto2">
    <w:name w:val="Body Text 2"/>
    <w:basedOn w:val="Normale"/>
    <w:link w:val="Corpodeltesto2Carattere"/>
    <w:uiPriority w:val="99"/>
    <w:semiHidden/>
    <w:unhideWhenUsed/>
    <w:rsid w:val="00671D4A"/>
    <w:pPr>
      <w:spacing w:after="120" w:line="480" w:lineRule="auto"/>
    </w:pPr>
  </w:style>
  <w:style w:type="character" w:customStyle="1" w:styleId="Corpodeltesto2Carattere">
    <w:name w:val="Corpo del testo 2 Carattere"/>
    <w:link w:val="Corpodeltesto2"/>
    <w:uiPriority w:val="99"/>
    <w:semiHidden/>
    <w:rsid w:val="00671D4A"/>
    <w:rPr>
      <w:rFonts w:ascii="Calibri" w:hAnsi="Calibri"/>
      <w:sz w:val="22"/>
    </w:rPr>
  </w:style>
  <w:style w:type="character" w:customStyle="1" w:styleId="Corpodeltesto3">
    <w:name w:val="Corpo del testo (3)_"/>
    <w:basedOn w:val="Carpredefinitoparagrafo"/>
    <w:link w:val="Corpodeltesto31"/>
    <w:uiPriority w:val="99"/>
    <w:locked/>
    <w:rsid w:val="00A47B3D"/>
    <w:rPr>
      <w:rFonts w:ascii="Calibri" w:hAnsi="Calibri" w:cs="Calibri"/>
      <w:b/>
      <w:bCs/>
      <w:sz w:val="22"/>
      <w:szCs w:val="22"/>
      <w:shd w:val="clear" w:color="auto" w:fill="FFFFFF"/>
    </w:rPr>
  </w:style>
  <w:style w:type="paragraph" w:customStyle="1" w:styleId="Corpodeltesto31">
    <w:name w:val="Corpo del testo (3)1"/>
    <w:basedOn w:val="Normale"/>
    <w:link w:val="Corpodeltesto3"/>
    <w:uiPriority w:val="99"/>
    <w:rsid w:val="00A47B3D"/>
    <w:pPr>
      <w:shd w:val="clear" w:color="auto" w:fill="FFFFFF"/>
      <w:spacing w:before="420" w:line="398" w:lineRule="exact"/>
      <w:jc w:val="center"/>
    </w:pPr>
    <w:rPr>
      <w:rFonts w:cs="Calibri"/>
      <w:b/>
      <w:bCs/>
      <w:szCs w:val="22"/>
    </w:rPr>
  </w:style>
  <w:style w:type="table" w:customStyle="1" w:styleId="TableGrid">
    <w:name w:val="TableGrid"/>
    <w:rsid w:val="00F34F27"/>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NormalBoldChar">
    <w:name w:val="NormalBold Char"/>
    <w:rsid w:val="00720E73"/>
    <w:rPr>
      <w:rFonts w:ascii="Times New Roman" w:eastAsia="Times New Roman" w:hAnsi="Times New Roman" w:cs="Times New Roman"/>
      <w:b/>
      <w:sz w:val="24"/>
      <w:lang w:eastAsia="it-IT" w:bidi="it-IT"/>
    </w:rPr>
  </w:style>
  <w:style w:type="character" w:customStyle="1" w:styleId="DeltaViewInsertion">
    <w:name w:val="DeltaView Insertion"/>
    <w:rsid w:val="00720E73"/>
    <w:rPr>
      <w:b/>
      <w:i/>
      <w:spacing w:val="0"/>
    </w:rPr>
  </w:style>
  <w:style w:type="character" w:customStyle="1" w:styleId="Caratterenotaapidipagina">
    <w:name w:val="Carattere nota a piè di pagina"/>
    <w:rsid w:val="00720E73"/>
  </w:style>
  <w:style w:type="paragraph" w:customStyle="1" w:styleId="NormalLeft">
    <w:name w:val="Normal Left"/>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0">
    <w:name w:val="Tiret 0"/>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Tiret1">
    <w:name w:val="Tiret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NumPar1">
    <w:name w:val="NumPar 1"/>
    <w:basedOn w:val="Normale"/>
    <w:rsid w:val="00720E73"/>
    <w:pPr>
      <w:suppressAutoHyphens/>
      <w:spacing w:before="120" w:after="120"/>
      <w:jc w:val="left"/>
    </w:pPr>
    <w:rPr>
      <w:rFonts w:ascii="Times New Roman" w:eastAsia="Calibri" w:hAnsi="Times New Roman"/>
      <w:color w:val="00000A"/>
      <w:kern w:val="1"/>
      <w:sz w:val="24"/>
      <w:szCs w:val="22"/>
      <w:lang w:bidi="it-IT"/>
    </w:rPr>
  </w:style>
  <w:style w:type="paragraph" w:customStyle="1" w:styleId="SectionTitle">
    <w:name w:val="SectionTitle"/>
    <w:basedOn w:val="Normale"/>
    <w:rsid w:val="00720E73"/>
    <w:pPr>
      <w:keepNext/>
      <w:suppressAutoHyphens/>
      <w:spacing w:before="120" w:after="360"/>
      <w:jc w:val="center"/>
    </w:pPr>
    <w:rPr>
      <w:rFonts w:ascii="Times New Roman" w:eastAsia="Calibri" w:hAnsi="Times New Roman"/>
      <w:b/>
      <w:smallCaps/>
      <w:color w:val="00000A"/>
      <w:kern w:val="1"/>
      <w:sz w:val="28"/>
      <w:szCs w:val="22"/>
      <w:lang w:bidi="it-IT"/>
    </w:rPr>
  </w:style>
  <w:style w:type="paragraph" w:customStyle="1" w:styleId="ListParagraph1">
    <w:name w:val="List Paragraph1"/>
    <w:basedOn w:val="Normale"/>
    <w:rsid w:val="00720E73"/>
    <w:pPr>
      <w:suppressAutoHyphens/>
      <w:spacing w:before="120" w:after="120"/>
      <w:ind w:left="720"/>
      <w:contextualSpacing/>
      <w:jc w:val="left"/>
    </w:pPr>
    <w:rPr>
      <w:rFonts w:ascii="Times New Roman" w:eastAsia="Calibri" w:hAnsi="Times New Roman"/>
      <w:color w:val="00000A"/>
      <w:kern w:val="1"/>
      <w:sz w:val="24"/>
      <w:szCs w:val="22"/>
      <w:lang w:bidi="it-IT"/>
    </w:rPr>
  </w:style>
  <w:style w:type="paragraph" w:customStyle="1" w:styleId="NormalWeb1">
    <w:name w:val="Normal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western">
    <w:name w:val="western"/>
    <w:basedOn w:val="Normale"/>
    <w:rsid w:val="00720E73"/>
    <w:pPr>
      <w:spacing w:before="100" w:beforeAutospacing="1" w:after="142" w:line="288" w:lineRule="auto"/>
      <w:jc w:val="left"/>
    </w:pPr>
    <w:rPr>
      <w:rFonts w:ascii="Times New Roman" w:hAnsi="Times New Roman"/>
      <w:sz w:val="24"/>
      <w:szCs w:val="24"/>
    </w:rPr>
  </w:style>
  <w:style w:type="character" w:customStyle="1" w:styleId="small">
    <w:name w:val="small"/>
    <w:basedOn w:val="Carpredefinitoparagrafo"/>
    <w:rsid w:val="00720E73"/>
  </w:style>
  <w:style w:type="paragraph" w:customStyle="1" w:styleId="NormaleWeb1">
    <w:name w:val="Normale (Web)1"/>
    <w:basedOn w:val="Normale"/>
    <w:rsid w:val="00720E73"/>
    <w:pPr>
      <w:suppressAutoHyphens/>
      <w:spacing w:before="280" w:after="280"/>
      <w:jc w:val="left"/>
    </w:pPr>
    <w:rPr>
      <w:rFonts w:ascii="Times New Roman" w:hAnsi="Times New Roman"/>
      <w:color w:val="00000A"/>
      <w:kern w:val="1"/>
      <w:sz w:val="24"/>
      <w:szCs w:val="24"/>
    </w:rPr>
  </w:style>
  <w:style w:type="paragraph" w:customStyle="1" w:styleId="NormaleWeb2">
    <w:name w:val="Normale (Web)2"/>
    <w:basedOn w:val="Normale"/>
    <w:rsid w:val="00720E73"/>
    <w:pPr>
      <w:suppressAutoHyphens/>
      <w:spacing w:before="280" w:after="280"/>
      <w:jc w:val="left"/>
    </w:pPr>
    <w:rPr>
      <w:rFonts w:ascii="Times New Roman" w:hAnsi="Times New Roman"/>
      <w:color w:val="00000A"/>
      <w:kern w:val="1"/>
      <w:sz w:val="24"/>
      <w:szCs w:val="24"/>
    </w:rPr>
  </w:style>
  <w:style w:type="character" w:customStyle="1" w:styleId="CorpodeltestoCorsivo16">
    <w:name w:val="Corpo del testo + Corsivo16"/>
    <w:basedOn w:val="Carpredefinitoparagrafo"/>
    <w:uiPriority w:val="99"/>
    <w:rsid w:val="00DA5673"/>
    <w:rPr>
      <w:rFonts w:ascii="Calibri" w:hAnsi="Calibri" w:cs="Calibri"/>
      <w:i/>
      <w:iCs/>
      <w:spacing w:val="0"/>
      <w:sz w:val="21"/>
      <w:szCs w:val="21"/>
    </w:rPr>
  </w:style>
  <w:style w:type="character" w:customStyle="1" w:styleId="CorpodeltestoCorsivo7">
    <w:name w:val="Corpo del testo + Corsivo7"/>
    <w:basedOn w:val="Carpredefinitoparagrafo"/>
    <w:uiPriority w:val="99"/>
    <w:rsid w:val="00E53D7F"/>
    <w:rPr>
      <w:rFonts w:ascii="Calibri" w:hAnsi="Calibri" w:cs="Calibri" w:hint="default"/>
      <w:i/>
      <w:iCs/>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5982">
      <w:bodyDiv w:val="1"/>
      <w:marLeft w:val="0"/>
      <w:marRight w:val="0"/>
      <w:marTop w:val="0"/>
      <w:marBottom w:val="0"/>
      <w:divBdr>
        <w:top w:val="none" w:sz="0" w:space="0" w:color="auto"/>
        <w:left w:val="none" w:sz="0" w:space="0" w:color="auto"/>
        <w:bottom w:val="none" w:sz="0" w:space="0" w:color="auto"/>
        <w:right w:val="none" w:sz="0" w:space="0" w:color="auto"/>
      </w:divBdr>
    </w:div>
    <w:div w:id="408233570">
      <w:bodyDiv w:val="1"/>
      <w:marLeft w:val="0"/>
      <w:marRight w:val="0"/>
      <w:marTop w:val="0"/>
      <w:marBottom w:val="0"/>
      <w:divBdr>
        <w:top w:val="none" w:sz="0" w:space="0" w:color="auto"/>
        <w:left w:val="none" w:sz="0" w:space="0" w:color="auto"/>
        <w:bottom w:val="none" w:sz="0" w:space="0" w:color="auto"/>
        <w:right w:val="none" w:sz="0" w:space="0" w:color="auto"/>
      </w:divBdr>
    </w:div>
    <w:div w:id="921722431">
      <w:bodyDiv w:val="1"/>
      <w:marLeft w:val="0"/>
      <w:marRight w:val="0"/>
      <w:marTop w:val="0"/>
      <w:marBottom w:val="0"/>
      <w:divBdr>
        <w:top w:val="none" w:sz="0" w:space="0" w:color="auto"/>
        <w:left w:val="none" w:sz="0" w:space="0" w:color="auto"/>
        <w:bottom w:val="none" w:sz="0" w:space="0" w:color="auto"/>
        <w:right w:val="none" w:sz="0" w:space="0" w:color="auto"/>
      </w:divBdr>
    </w:div>
    <w:div w:id="956065020">
      <w:bodyDiv w:val="1"/>
      <w:marLeft w:val="0"/>
      <w:marRight w:val="0"/>
      <w:marTop w:val="0"/>
      <w:marBottom w:val="0"/>
      <w:divBdr>
        <w:top w:val="none" w:sz="0" w:space="0" w:color="auto"/>
        <w:left w:val="none" w:sz="0" w:space="0" w:color="auto"/>
        <w:bottom w:val="none" w:sz="0" w:space="0" w:color="auto"/>
        <w:right w:val="none" w:sz="0" w:space="0" w:color="auto"/>
      </w:divBdr>
    </w:div>
    <w:div w:id="1506676105">
      <w:bodyDiv w:val="1"/>
      <w:marLeft w:val="0"/>
      <w:marRight w:val="0"/>
      <w:marTop w:val="0"/>
      <w:marBottom w:val="0"/>
      <w:divBdr>
        <w:top w:val="none" w:sz="0" w:space="0" w:color="auto"/>
        <w:left w:val="none" w:sz="0" w:space="0" w:color="auto"/>
        <w:bottom w:val="none" w:sz="0" w:space="0" w:color="auto"/>
        <w:right w:val="none" w:sz="0" w:space="0" w:color="auto"/>
      </w:divBdr>
    </w:div>
    <w:div w:id="1522744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CCD3C-274C-4D95-828F-AA205732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5283</Words>
  <Characters>30119</Characters>
  <Application>Microsoft Office Word</Application>
  <DocSecurity>0</DocSecurity>
  <Lines>250</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35332</CharactersWithSpaces>
  <SharedDoc>false</SharedDoc>
  <HLinks>
    <vt:vector size="6" baseType="variant">
      <vt:variant>
        <vt:i4>7012452</vt:i4>
      </vt:variant>
      <vt:variant>
        <vt:i4>0</vt:i4>
      </vt:variant>
      <vt:variant>
        <vt:i4>0</vt:i4>
      </vt:variant>
      <vt:variant>
        <vt:i4>5</vt:i4>
      </vt:variant>
      <vt:variant>
        <vt:lpwstr>http://www.invimit.it/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Donati</dc:creator>
  <cp:lastModifiedBy>Donati Roberto</cp:lastModifiedBy>
  <cp:revision>5</cp:revision>
  <dcterms:created xsi:type="dcterms:W3CDTF">2025-10-30T07:35:00Z</dcterms:created>
  <dcterms:modified xsi:type="dcterms:W3CDTF">2025-11-06T16:29:00Z</dcterms:modified>
</cp:coreProperties>
</file>